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5211D" w14:textId="1E0BE4AF" w:rsidR="001266ED" w:rsidRPr="00B029CF" w:rsidRDefault="00D67477" w:rsidP="005E61FA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</w:t>
      </w:r>
      <w:r w:rsidR="0054616A"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675311"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5E61FA"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</w:t>
      </w:r>
      <w:r w:rsidR="00183BC3"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6</w:t>
      </w:r>
      <w:r w:rsidR="005E61FA" w:rsidRPr="00B029C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– Wzór umowy    </w:t>
      </w:r>
    </w:p>
    <w:p w14:paraId="5C344EEB" w14:textId="77777777" w:rsidR="00541779" w:rsidRPr="00B029CF" w:rsidRDefault="00B00D65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Wzór:  </w:t>
      </w:r>
      <w:r w:rsidR="002D3C37" w:rsidRPr="00B029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Umowa nr</w:t>
      </w:r>
      <w:r w:rsidR="006E08FC" w:rsidRPr="00B029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D363C" w:rsidRPr="00B029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……….</w:t>
      </w:r>
    </w:p>
    <w:p w14:paraId="4ED04317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…………….…r., została zawarta umowa pomiędzy Powiatem Giżyckim, al. 1 Maja 14, 11-500 Giżycko NIP:  8451862251 – Zarządem Dróg Powiatowych ul. Węgorzewska 4, 11-500 Giżycko</w:t>
      </w:r>
    </w:p>
    <w:p w14:paraId="26AAA79E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imieniu, którego działa Zarząd Powiatu reprezentowany przez:</w:t>
      </w:r>
    </w:p>
    <w:p w14:paraId="7BED1F34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………………………………….  -    …………………………….……………. </w:t>
      </w:r>
    </w:p>
    <w:p w14:paraId="52D300AE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upoważnienia udzielonego uchwałą nr …………….. Zarządu Powiatu w Giżycku  z dnia ……………..</w:t>
      </w:r>
    </w:p>
    <w:p w14:paraId="03CDF78B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 kontrasygnacie ……………………………..-  ……………………………………….</w:t>
      </w:r>
    </w:p>
    <w:p w14:paraId="0F9E4B4B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zwanym w dalszej części umowy Zamawiającym,</w:t>
      </w:r>
    </w:p>
    <w:p w14:paraId="46BB2DC6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5D7E13F" w14:textId="77777777" w:rsidR="00F2230E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   ………..……………………………………, NIP…………………., REGON…………….,   zwanym w dalszej części umowy Wykonawcą, reprezentowanym przez:</w:t>
      </w:r>
    </w:p>
    <w:p w14:paraId="1969A9A6" w14:textId="15E8D8F9" w:rsidR="00B445FB" w:rsidRPr="00B029CF" w:rsidRDefault="00F2230E" w:rsidP="00F2230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BDA7898" w14:textId="77777777" w:rsidR="008D7864" w:rsidRPr="00B029CF" w:rsidRDefault="008D7864" w:rsidP="00A719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D54850" w14:textId="77777777" w:rsidR="008D7864" w:rsidRPr="00B029CF" w:rsidRDefault="008D7864" w:rsidP="008D7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B78B0" w14:textId="057675CB" w:rsidR="007B7D86" w:rsidRPr="00B029CF" w:rsidRDefault="008D7864" w:rsidP="008D7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Niniejsza umowa zostaje zawarta w rezultacie dokonania przez Zamawiającego wyboru oferty Wykonawcy w postępowaniu o udzielenie zamówienia publicznego przeprowadzonego w trybie podstawowym z możliwością negocjacji na wykonanie robót budowlanych </w:t>
      </w:r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pn.: „</w:t>
      </w:r>
      <w:r w:rsidR="00495FD7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drogi powiatowej nr 1718N w zakresie poprawy odwodnienia - przebudowa przepustu w m. Jagodne Wielkie</w:t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”, na podstawie ustawy z dnia 11 września 2019 r. Prawo zamówień publicznych (</w:t>
      </w:r>
      <w:proofErr w:type="spellStart"/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Dz. U. z 2024 r. poz. 1320), zwanej dalej w treści niniejszej umowy „ustawą </w:t>
      </w:r>
      <w:proofErr w:type="spellStart"/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”.</w:t>
      </w:r>
    </w:p>
    <w:p w14:paraId="75C10E00" w14:textId="77777777" w:rsidR="008D65FB" w:rsidRPr="00B029CF" w:rsidRDefault="008D65FB" w:rsidP="00B7425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B3C6CB" w14:textId="77777777" w:rsidR="004A59B3" w:rsidRPr="00B029CF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29C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 Przedmiot umowy</w:t>
      </w:r>
    </w:p>
    <w:p w14:paraId="443C89B1" w14:textId="2BF222D0" w:rsidR="00A51AA5" w:rsidRPr="00B029CF" w:rsidRDefault="004A59B3" w:rsidP="00B029CF">
      <w:pPr>
        <w:pStyle w:val="Akapitzlist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</w:t>
      </w:r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zleca</w:t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Wykonawca przyjmuje do wykonania </w:t>
      </w:r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roboty budowlane </w:t>
      </w:r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ramach </w:t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</w:t>
      </w:r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</w:t>
      </w:r>
      <w:r w:rsidR="002D3C37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od nazwą</w:t>
      </w:r>
      <w:r w:rsidR="00241318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bookmarkStart w:id="0" w:name="_Hlk195694563"/>
      <w:r w:rsidR="00FF2E2F" w:rsidRPr="00B029C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08F1" w:rsidRPr="00B029CF">
        <w:rPr>
          <w:rFonts w:ascii="Times New Roman" w:hAnsi="Times New Roman" w:cs="Times New Roman"/>
          <w:b/>
          <w:sz w:val="24"/>
          <w:szCs w:val="24"/>
        </w:rPr>
        <w:t>„</w:t>
      </w:r>
      <w:r w:rsidR="00495FD7" w:rsidRPr="00B029CF">
        <w:rPr>
          <w:rFonts w:ascii="Times New Roman" w:hAnsi="Times New Roman" w:cs="Times New Roman"/>
          <w:b/>
          <w:sz w:val="24"/>
          <w:szCs w:val="24"/>
        </w:rPr>
        <w:t>Przebudowa drogi powiatowej nr 1718N w zakresie poprawy odwodnienia - przebudowa przepustu w m. Jagodne Wielkie</w:t>
      </w:r>
      <w:r w:rsidR="008308F1" w:rsidRPr="00B029CF">
        <w:rPr>
          <w:rFonts w:ascii="Times New Roman" w:hAnsi="Times New Roman" w:cs="Times New Roman"/>
          <w:b/>
          <w:sz w:val="24"/>
          <w:szCs w:val="24"/>
        </w:rPr>
        <w:t>”</w:t>
      </w:r>
      <w:r w:rsidR="00FF2E2F" w:rsidRPr="00B029CF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  <w:r w:rsidR="008D7864" w:rsidRPr="00B029CF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36ABF0ED" w14:textId="77777777" w:rsid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100F2F5" w14:textId="1354C8E7" w:rsidR="00B029CF" w:rsidRP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Przedmiotem zamówienia jest przebudowa drogi powiatowej nr 1718N w m. Jagodne Wielkie, na odcinku od km 9+730 do km 9+810, o długości 80 m oraz przebudowa urządzenia odwadniającego w ciągu drogi powiatowej nr 1718N w km 9+745 o średnicy DN1000.</w:t>
      </w:r>
    </w:p>
    <w:p w14:paraId="5C756F87" w14:textId="39BF3C9F" w:rsidR="00B029CF" w:rsidRP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 xml:space="preserve">Zakres zadania obejmuje: roboty przygotowawcze (rozbiórka przepustu, konstrukcji drogi, barier drogowych),  roboty ziemne, wykonanie fundamentu przepustu, montaż rury HDPE,  mechaniczne profilowanie i zagęszczenie podłoża pod warstwy konstrukcyjne nawierzchni, wykonanie podbudowy z kruszywa,  wykonanie nowej nawierzchni jezdni </w:t>
      </w:r>
    </w:p>
    <w:p w14:paraId="204475AC" w14:textId="77777777" w:rsidR="00B029CF" w:rsidRP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 xml:space="preserve">z betonu asfaltowego, wykonanie poboczy z kruszywa łamanego, umocnienie wlotu </w:t>
      </w:r>
    </w:p>
    <w:p w14:paraId="7D6302F9" w14:textId="77777777" w:rsidR="00B029CF" w:rsidRP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i wylotu przepustów, ustawienie barier drogowych.</w:t>
      </w:r>
    </w:p>
    <w:p w14:paraId="7ECB7865" w14:textId="77777777" w:rsidR="00B029CF" w:rsidRPr="00B029CF" w:rsidRDefault="00B029CF" w:rsidP="00B029C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Wszystkie roboty będą prowadzone w istniejącym pasie drogowym. Nie przewiduje się wycinki drzew.</w:t>
      </w:r>
    </w:p>
    <w:p w14:paraId="5ED6B7F8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Przebudowa drogi na przedmiotowym odcinku zakłada:</w:t>
      </w:r>
    </w:p>
    <w:p w14:paraId="6E5C99E8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lastRenderedPageBreak/>
        <w:t>- kategoria ruchu  – KR2</w:t>
      </w:r>
    </w:p>
    <w:p w14:paraId="718939F0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- szerokość jezdni - 5,00 m</w:t>
      </w:r>
    </w:p>
    <w:p w14:paraId="38809251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- szerokość obustronnych poboczy – 0,75 m</w:t>
      </w:r>
    </w:p>
    <w:p w14:paraId="3779F715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- długość odcinka – 0,080 km</w:t>
      </w:r>
    </w:p>
    <w:p w14:paraId="5D08A94F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- kilometraż drogi powiatowej nr 1718N od 9+730 do km 9+810</w:t>
      </w:r>
    </w:p>
    <w:p w14:paraId="30541CE2" w14:textId="77777777" w:rsidR="00B029CF" w:rsidRPr="00B029CF" w:rsidRDefault="00B029CF" w:rsidP="00B029CF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- długość przepustu HDPE 18 m o średnicy 1000 mm</w:t>
      </w:r>
    </w:p>
    <w:p w14:paraId="1DFA5550" w14:textId="749A2B2A" w:rsidR="007B7D86" w:rsidRPr="00B029CF" w:rsidRDefault="00183BC3" w:rsidP="00B029C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29CF">
        <w:rPr>
          <w:rFonts w:ascii="Times New Roman" w:eastAsia="Calibri" w:hAnsi="Times New Roman" w:cs="Times New Roman"/>
          <w:sz w:val="24"/>
          <w:szCs w:val="24"/>
        </w:rPr>
        <w:t>2</w:t>
      </w:r>
      <w:r w:rsidR="007B7D86" w:rsidRPr="00B029CF">
        <w:rPr>
          <w:rFonts w:ascii="Times New Roman" w:eastAsia="Calibri" w:hAnsi="Times New Roman" w:cs="Times New Roman"/>
          <w:sz w:val="24"/>
          <w:szCs w:val="24"/>
        </w:rPr>
        <w:t xml:space="preserve">. Przedmiot </w:t>
      </w:r>
      <w:r w:rsidR="00D26A5A" w:rsidRPr="00B029CF">
        <w:rPr>
          <w:rFonts w:ascii="Times New Roman" w:eastAsia="Calibri" w:hAnsi="Times New Roman" w:cs="Times New Roman"/>
          <w:sz w:val="24"/>
          <w:szCs w:val="24"/>
        </w:rPr>
        <w:t>umowy</w:t>
      </w:r>
      <w:r w:rsidR="007B7D86" w:rsidRPr="00B029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A5A" w:rsidRPr="00B029CF">
        <w:rPr>
          <w:rFonts w:ascii="Times New Roman" w:hAnsi="Times New Roman" w:cs="Times New Roman"/>
          <w:sz w:val="24"/>
          <w:szCs w:val="24"/>
        </w:rPr>
        <w:t xml:space="preserve">został szczegółowo opisany w </w:t>
      </w:r>
      <w:bookmarkStart w:id="1" w:name="_Hlk189816175"/>
      <w:r w:rsidR="00D26A5A" w:rsidRPr="00B029CF">
        <w:rPr>
          <w:rFonts w:ascii="Times New Roman" w:hAnsi="Times New Roman" w:cs="Times New Roman"/>
          <w:sz w:val="24"/>
          <w:szCs w:val="24"/>
        </w:rPr>
        <w:t>przedmiarze robót oraz specyfikacjach technicznych</w:t>
      </w:r>
      <w:bookmarkEnd w:id="1"/>
      <w:r w:rsidR="00D26A5A" w:rsidRPr="00B029CF">
        <w:rPr>
          <w:rFonts w:ascii="Times New Roman" w:hAnsi="Times New Roman" w:cs="Times New Roman"/>
          <w:sz w:val="24"/>
          <w:szCs w:val="24"/>
        </w:rPr>
        <w:t xml:space="preserve"> stanowiących </w:t>
      </w:r>
      <w:r w:rsidR="007B7D86" w:rsidRPr="00B029CF">
        <w:rPr>
          <w:rFonts w:ascii="Times New Roman" w:hAnsi="Times New Roman" w:cs="Times New Roman"/>
          <w:sz w:val="24"/>
          <w:szCs w:val="24"/>
        </w:rPr>
        <w:t xml:space="preserve">załączniki do </w:t>
      </w:r>
      <w:r w:rsidR="00251E5D" w:rsidRPr="00B029CF">
        <w:rPr>
          <w:rFonts w:ascii="Times New Roman" w:hAnsi="Times New Roman" w:cs="Times New Roman"/>
          <w:sz w:val="24"/>
          <w:szCs w:val="24"/>
        </w:rPr>
        <w:t>umowy.</w:t>
      </w:r>
    </w:p>
    <w:p w14:paraId="27A7ADCA" w14:textId="1F6F5F8E" w:rsidR="007B7D86" w:rsidRPr="00B029CF" w:rsidRDefault="00183BC3" w:rsidP="00B029CF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29CF">
        <w:rPr>
          <w:rFonts w:ascii="Times New Roman" w:hAnsi="Times New Roman" w:cs="Times New Roman"/>
          <w:sz w:val="24"/>
          <w:szCs w:val="24"/>
        </w:rPr>
        <w:t>3</w:t>
      </w:r>
      <w:r w:rsidR="009044CC" w:rsidRPr="00B029CF">
        <w:rPr>
          <w:rFonts w:ascii="Times New Roman" w:hAnsi="Times New Roman" w:cs="Times New Roman"/>
          <w:sz w:val="24"/>
          <w:szCs w:val="24"/>
        </w:rPr>
        <w:t>. Wykonawca zobowiązuje się wykonać wszyst</w:t>
      </w:r>
      <w:r w:rsidR="009815F3" w:rsidRPr="00B029CF">
        <w:rPr>
          <w:rFonts w:ascii="Times New Roman" w:hAnsi="Times New Roman" w:cs="Times New Roman"/>
          <w:sz w:val="24"/>
          <w:szCs w:val="24"/>
        </w:rPr>
        <w:t>kie roboty budowlane</w:t>
      </w:r>
      <w:r w:rsidR="00A76ABF" w:rsidRPr="00B029CF">
        <w:rPr>
          <w:rFonts w:ascii="Times New Roman" w:hAnsi="Times New Roman" w:cs="Times New Roman"/>
          <w:sz w:val="24"/>
          <w:szCs w:val="24"/>
        </w:rPr>
        <w:t xml:space="preserve"> opisane </w:t>
      </w:r>
      <w:r w:rsidR="00D26A5A" w:rsidRPr="00B029CF">
        <w:rPr>
          <w:rFonts w:ascii="Times New Roman" w:hAnsi="Times New Roman" w:cs="Times New Roman"/>
          <w:sz w:val="24"/>
          <w:szCs w:val="24"/>
        </w:rPr>
        <w:br/>
      </w:r>
      <w:r w:rsidR="00584233" w:rsidRPr="00B029CF">
        <w:rPr>
          <w:rFonts w:ascii="Times New Roman" w:eastAsia="Calibri" w:hAnsi="Times New Roman" w:cs="Times New Roman"/>
          <w:sz w:val="24"/>
          <w:szCs w:val="24"/>
        </w:rPr>
        <w:t>w</w:t>
      </w:r>
      <w:r w:rsidR="004158D4" w:rsidRPr="00B029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A5A" w:rsidRPr="00B029CF">
        <w:rPr>
          <w:rFonts w:ascii="Times New Roman" w:hAnsi="Times New Roman" w:cs="Times New Roman"/>
          <w:sz w:val="24"/>
          <w:szCs w:val="24"/>
        </w:rPr>
        <w:t>przedmiarze robót oraz specyfikacjach technicznych</w:t>
      </w:r>
      <w:r w:rsidR="00753232" w:rsidRPr="00B029CF">
        <w:rPr>
          <w:rFonts w:ascii="Times New Roman" w:hAnsi="Times New Roman" w:cs="Times New Roman"/>
          <w:sz w:val="24"/>
          <w:szCs w:val="24"/>
        </w:rPr>
        <w:t xml:space="preserve"> </w:t>
      </w:r>
      <w:r w:rsidR="009815F3" w:rsidRPr="00B029CF">
        <w:rPr>
          <w:rFonts w:ascii="Times New Roman" w:hAnsi="Times New Roman" w:cs="Times New Roman"/>
          <w:sz w:val="24"/>
          <w:szCs w:val="24"/>
        </w:rPr>
        <w:t>oraz te,</w:t>
      </w:r>
      <w:r w:rsidR="000C3F4B" w:rsidRPr="00B029CF">
        <w:rPr>
          <w:rFonts w:ascii="Times New Roman" w:hAnsi="Times New Roman" w:cs="Times New Roman"/>
          <w:sz w:val="24"/>
          <w:szCs w:val="24"/>
        </w:rPr>
        <w:t xml:space="preserve"> które </w:t>
      </w:r>
      <w:r w:rsidR="003516E4" w:rsidRPr="00B029CF">
        <w:rPr>
          <w:rFonts w:ascii="Times New Roman" w:hAnsi="Times New Roman" w:cs="Times New Roman"/>
          <w:sz w:val="24"/>
          <w:szCs w:val="24"/>
        </w:rPr>
        <w:t xml:space="preserve">są </w:t>
      </w:r>
      <w:r w:rsidR="00B82552" w:rsidRPr="00B029CF">
        <w:rPr>
          <w:rFonts w:ascii="Times New Roman" w:hAnsi="Times New Roman" w:cs="Times New Roman"/>
          <w:sz w:val="24"/>
          <w:szCs w:val="24"/>
        </w:rPr>
        <w:t xml:space="preserve">niezbędne do </w:t>
      </w:r>
      <w:r w:rsidR="004158D4" w:rsidRPr="00B029CF">
        <w:rPr>
          <w:rFonts w:ascii="Times New Roman" w:hAnsi="Times New Roman" w:cs="Times New Roman"/>
          <w:sz w:val="24"/>
          <w:szCs w:val="24"/>
        </w:rPr>
        <w:t>prawidłowego</w:t>
      </w:r>
      <w:r w:rsidR="007F4DD7" w:rsidRPr="00B029CF">
        <w:rPr>
          <w:rFonts w:ascii="Times New Roman" w:hAnsi="Times New Roman" w:cs="Times New Roman"/>
          <w:sz w:val="24"/>
          <w:szCs w:val="24"/>
        </w:rPr>
        <w:t xml:space="preserve"> </w:t>
      </w:r>
      <w:r w:rsidR="00A76ABF" w:rsidRPr="00B029CF">
        <w:rPr>
          <w:rFonts w:ascii="Times New Roman" w:hAnsi="Times New Roman" w:cs="Times New Roman"/>
          <w:sz w:val="24"/>
          <w:szCs w:val="24"/>
        </w:rPr>
        <w:t xml:space="preserve">i </w:t>
      </w:r>
      <w:r w:rsidR="00B82552" w:rsidRPr="00B029CF">
        <w:rPr>
          <w:rFonts w:ascii="Times New Roman" w:hAnsi="Times New Roman" w:cs="Times New Roman"/>
          <w:sz w:val="24"/>
          <w:szCs w:val="24"/>
        </w:rPr>
        <w:t>kompletneg</w:t>
      </w:r>
      <w:r w:rsidR="009139E5" w:rsidRPr="00B029CF">
        <w:rPr>
          <w:rFonts w:ascii="Times New Roman" w:hAnsi="Times New Roman" w:cs="Times New Roman"/>
          <w:sz w:val="24"/>
          <w:szCs w:val="24"/>
        </w:rPr>
        <w:t xml:space="preserve">o </w:t>
      </w:r>
      <w:r w:rsidR="00051B74" w:rsidRPr="00B029CF">
        <w:rPr>
          <w:rFonts w:ascii="Times New Roman" w:hAnsi="Times New Roman" w:cs="Times New Roman"/>
          <w:sz w:val="24"/>
          <w:szCs w:val="24"/>
        </w:rPr>
        <w:t>wykonania zamówienia.</w:t>
      </w:r>
    </w:p>
    <w:p w14:paraId="70048C30" w14:textId="77777777" w:rsidR="00411E09" w:rsidRPr="00B43B99" w:rsidRDefault="00411E09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66C2DC0C" w14:textId="2FF89F50" w:rsidR="004A59B3" w:rsidRPr="00004F3D" w:rsidRDefault="003516E4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2 Obowiązki </w:t>
      </w:r>
      <w:r w:rsidR="004A59B3" w:rsidRPr="00004F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Zamawiającego i Wykonawcy</w:t>
      </w:r>
    </w:p>
    <w:p w14:paraId="216EDD0C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1. Do obowiązków Zamawiającego należy:</w:t>
      </w:r>
    </w:p>
    <w:p w14:paraId="3522D9B2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a) przekazanie placu budowy, dokumentacji projektowej oraz dziennika budowy, w terminie   </w:t>
      </w:r>
    </w:p>
    <w:p w14:paraId="15064E52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do 3 dni od daty zawarcia umowy, </w:t>
      </w:r>
    </w:p>
    <w:p w14:paraId="2DF74C4C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b) zapewnienie inspektora nadzoru inwestorskiego</w:t>
      </w:r>
      <w:r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336D568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c) odbiór robót,</w:t>
      </w:r>
    </w:p>
    <w:p w14:paraId="69A5A96E" w14:textId="77777777" w:rsidR="00A86951" w:rsidRPr="00004F3D" w:rsidRDefault="00A86951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d) zapłata należnego wynagrodzenia Wykonawcy.</w:t>
      </w:r>
    </w:p>
    <w:p w14:paraId="710225FE" w14:textId="77777777" w:rsidR="00ED63EE" w:rsidRPr="00004F3D" w:rsidRDefault="004A59B3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2. 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oświadcza, że posiada niezbędną wiedzę oraz umiejętności, możliwości organizacyjne i finansowe, w tym odpowiedni zespół pracowników oraz niezbędny sprawny sprzęt, jak również odpowiednie uprawnienia, niezbędne i wystarczające do wykonania niniejszej umowy, wymagane przez obowiązujące przepisy, w tym przepisy </w:t>
      </w:r>
      <w:r w:rsidR="009E117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ustawy 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Budowlane.</w:t>
      </w:r>
    </w:p>
    <w:p w14:paraId="7A787449" w14:textId="417A667A" w:rsidR="006A7436" w:rsidRPr="00004F3D" w:rsidRDefault="007B5AB5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3.</w:t>
      </w:r>
      <w:r w:rsidR="003765E6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zuje się wykonać przedmiot umowy</w:t>
      </w:r>
      <w:r w:rsidR="009E117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należytą starannością, 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zgodnie </w:t>
      </w:r>
      <w:r w:rsidR="009E117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B26B29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przedmiar</w:t>
      </w:r>
      <w:r w:rsidR="0097630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ami</w:t>
      </w:r>
      <w:r w:rsidR="00B26B29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robót i specyfikacj</w:t>
      </w:r>
      <w:r w:rsidR="0097630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ami</w:t>
      </w:r>
      <w:r w:rsidR="00B26B29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techniczn</w:t>
      </w:r>
      <w:r w:rsidR="0097630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ymi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właściwymi przepisami, </w:t>
      </w:r>
      <w:r w:rsidR="009E117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Prawem Budowlanym, 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zasadami wiedzy </w:t>
      </w:r>
      <w:r w:rsidR="005415C5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technicznej i sztuki budowlanej</w:t>
      </w:r>
      <w:r w:rsidR="00ED63EE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7A120DD3" w14:textId="1CA724AF" w:rsidR="00017DD3" w:rsidRPr="00004F3D" w:rsidRDefault="00354D72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017DD3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odpowiedzialność za niewykonanie lub nienależyte wykonanie przedmiotu umowy.</w:t>
      </w:r>
    </w:p>
    <w:p w14:paraId="21A95ADB" w14:textId="5BB98538" w:rsidR="00397A2F" w:rsidRPr="00004F3D" w:rsidRDefault="00CE32E2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4A59B3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E65FBD" w:rsidRPr="00004F3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wymogów </w:t>
      </w:r>
      <w:r w:rsidR="00397A2F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zatrudnienia </w:t>
      </w:r>
      <w:r w:rsidR="003516E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osób </w:t>
      </w:r>
      <w:r w:rsidR="00397A2F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>na umowę o pracę</w:t>
      </w:r>
      <w:r w:rsidR="00E65FBD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Wykonawcę obciążają niżej wymienione obowiązki:</w:t>
      </w:r>
    </w:p>
    <w:p w14:paraId="55E48256" w14:textId="65674267" w:rsidR="00CD4D82" w:rsidRPr="00004F3D" w:rsidRDefault="009E1175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97A2F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D4D82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Zamawiający, stosownie do art. 95 ustawy </w:t>
      </w:r>
      <w:proofErr w:type="spellStart"/>
      <w:r w:rsidR="00CD4D82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CD4D82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wymaga zatrudnienia przez Wykonawcę lub Podwykonawcę na podstawie umowy o pracę, osób wykonujących wszystkie czynności w zakresie realizacji zamówienia, których wykonanie polega na wykonywaniu pracy w sposób określony w art. 22 § 1 ustawy z dnia 26 czerwca 1974 r.  – Kodeks pracy. </w:t>
      </w:r>
    </w:p>
    <w:p w14:paraId="76E38B47" w14:textId="4589E35F" w:rsidR="00B00CF4" w:rsidRPr="00004F3D" w:rsidRDefault="00354D72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Wymóg nie dotyczy czynności wykonywanych przez osoby kierujące budową: kierownika budowy, kierownika robót oraz innych osób pełniących samodzielnie funkcje techniczne </w:t>
      </w:r>
      <w:r w:rsidR="0020529B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budownictwie, osób wykonujących usługę geodezyjną, dostawców materiałów budowlanych. Wymóg zatrudnienia, o którym mowa w ust. 1 nie dotyczy również osób posiadających uprawnienia wydane na podstawie innych przepisów, które upoważniają do samodzielnego wykonywania prac bez nadzoru. </w:t>
      </w:r>
    </w:p>
    <w:p w14:paraId="71308E0E" w14:textId="482C8B53" w:rsidR="00B00CF4" w:rsidRPr="00004F3D" w:rsidRDefault="009E1175" w:rsidP="00354D7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4F3D">
        <w:rPr>
          <w:rFonts w:ascii="Times New Roman" w:hAnsi="Times New Roman" w:cs="Times New Roman"/>
          <w:sz w:val="24"/>
          <w:szCs w:val="24"/>
        </w:rPr>
        <w:t>2)</w:t>
      </w:r>
      <w:r w:rsidR="00804B68" w:rsidRPr="00004F3D">
        <w:rPr>
          <w:rFonts w:ascii="Times New Roman" w:hAnsi="Times New Roman" w:cs="Times New Roman"/>
          <w:sz w:val="24"/>
          <w:szCs w:val="24"/>
        </w:rPr>
        <w:t xml:space="preserve"> </w:t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trakcie realizacji zamówienia, Zamawiający na każdym etapie realizacji zadania jest uprawniony do wykonywania czynności kontrolnych wobec Wykonawcy </w:t>
      </w:r>
      <w:r w:rsidR="00AE143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i Podwykonawcy,</w:t>
      </w:r>
      <w:r w:rsidR="00CE32E2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spełnienia wymogu zatrudnienia na podstawie umowy </w:t>
      </w:r>
      <w:r w:rsidR="000E012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00CF4" w:rsidRPr="00004F3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pracę osób wykonujących czynności wskazane </w:t>
      </w:r>
      <w:r w:rsidR="00B00CF4" w:rsidRPr="00004F3D">
        <w:rPr>
          <w:rFonts w:ascii="Times New Roman" w:hAnsi="Times New Roman" w:cs="Times New Roman"/>
          <w:sz w:val="24"/>
          <w:szCs w:val="24"/>
        </w:rPr>
        <w:t xml:space="preserve">w § 2 ust. </w:t>
      </w:r>
      <w:r w:rsidR="00CE32E2" w:rsidRPr="00004F3D">
        <w:rPr>
          <w:rFonts w:ascii="Times New Roman" w:hAnsi="Times New Roman" w:cs="Times New Roman"/>
          <w:sz w:val="24"/>
          <w:szCs w:val="24"/>
        </w:rPr>
        <w:t>4</w:t>
      </w:r>
      <w:r w:rsidR="00B00CF4" w:rsidRPr="00004F3D">
        <w:rPr>
          <w:rFonts w:ascii="Times New Roman" w:hAnsi="Times New Roman" w:cs="Times New Roman"/>
          <w:sz w:val="24"/>
          <w:szCs w:val="24"/>
        </w:rPr>
        <w:t>. pkt 1 niniejszej umowy.</w:t>
      </w:r>
    </w:p>
    <w:p w14:paraId="0386FB57" w14:textId="265F7780" w:rsidR="00DA394A" w:rsidRPr="00340818" w:rsidRDefault="001F4D46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3</w:t>
      </w:r>
      <w:r w:rsidR="002D7554" w:rsidRPr="00340818">
        <w:rPr>
          <w:rFonts w:ascii="Times New Roman" w:hAnsi="Times New Roman" w:cs="Times New Roman"/>
          <w:sz w:val="24"/>
          <w:szCs w:val="24"/>
        </w:rPr>
        <w:t>)</w:t>
      </w:r>
      <w:r w:rsidR="00397A2F" w:rsidRPr="00340818">
        <w:rPr>
          <w:rFonts w:ascii="Times New Roman" w:hAnsi="Times New Roman" w:cs="Times New Roman"/>
          <w:sz w:val="24"/>
          <w:szCs w:val="24"/>
        </w:rPr>
        <w:t xml:space="preserve"> </w:t>
      </w:r>
      <w:r w:rsidR="00FC012E" w:rsidRPr="00340818">
        <w:rPr>
          <w:rFonts w:ascii="Times New Roman" w:hAnsi="Times New Roman" w:cs="Times New Roman"/>
          <w:sz w:val="24"/>
          <w:szCs w:val="24"/>
        </w:rPr>
        <w:t xml:space="preserve">W celu potwierdzenia spełnienia wymogu zatrudnienia przez Wykonawcę lub Podwykonawcę na podstawie umowy o pracę osób wykonujących czynności wskazane </w:t>
      </w:r>
      <w:r w:rsidR="00F12D19" w:rsidRPr="00340818">
        <w:rPr>
          <w:rFonts w:ascii="Times New Roman" w:hAnsi="Times New Roman" w:cs="Times New Roman"/>
          <w:sz w:val="24"/>
          <w:szCs w:val="24"/>
        </w:rPr>
        <w:br/>
      </w:r>
      <w:r w:rsidR="00FC012E" w:rsidRPr="00340818">
        <w:rPr>
          <w:rFonts w:ascii="Times New Roman" w:hAnsi="Times New Roman" w:cs="Times New Roman"/>
          <w:sz w:val="24"/>
          <w:szCs w:val="24"/>
        </w:rPr>
        <w:t xml:space="preserve">w § 2 ust. </w:t>
      </w:r>
      <w:r w:rsidR="00CE32E2" w:rsidRPr="00340818">
        <w:rPr>
          <w:rFonts w:ascii="Times New Roman" w:hAnsi="Times New Roman" w:cs="Times New Roman"/>
          <w:sz w:val="24"/>
          <w:szCs w:val="24"/>
        </w:rPr>
        <w:t>4</w:t>
      </w:r>
      <w:r w:rsidR="00FC012E" w:rsidRPr="00340818">
        <w:rPr>
          <w:rFonts w:ascii="Times New Roman" w:hAnsi="Times New Roman" w:cs="Times New Roman"/>
          <w:sz w:val="24"/>
          <w:szCs w:val="24"/>
        </w:rPr>
        <w:t xml:space="preserve"> pkt 1) niniejszej umowy - </w:t>
      </w:r>
      <w:r w:rsidR="004D7F4D" w:rsidRPr="00340818">
        <w:rPr>
          <w:rFonts w:ascii="Times New Roman" w:hAnsi="Times New Roman" w:cs="Times New Roman"/>
          <w:sz w:val="24"/>
          <w:szCs w:val="24"/>
        </w:rPr>
        <w:t xml:space="preserve">Wykonawca najpóźniej w dniu </w:t>
      </w:r>
      <w:r w:rsidR="00DA394A" w:rsidRPr="00340818">
        <w:rPr>
          <w:rFonts w:ascii="Times New Roman" w:hAnsi="Times New Roman" w:cs="Times New Roman"/>
          <w:sz w:val="24"/>
          <w:szCs w:val="24"/>
        </w:rPr>
        <w:t>podpisania umowy</w:t>
      </w:r>
      <w:r w:rsidR="004D7F4D" w:rsidRPr="00340818">
        <w:rPr>
          <w:rFonts w:ascii="Times New Roman" w:hAnsi="Times New Roman" w:cs="Times New Roman"/>
          <w:sz w:val="24"/>
          <w:szCs w:val="24"/>
        </w:rPr>
        <w:t xml:space="preserve">, przedłoży </w:t>
      </w:r>
      <w:r w:rsidR="00524A26" w:rsidRPr="00340818">
        <w:rPr>
          <w:rFonts w:ascii="Times New Roman" w:hAnsi="Times New Roman" w:cs="Times New Roman"/>
          <w:sz w:val="24"/>
          <w:szCs w:val="24"/>
        </w:rPr>
        <w:t xml:space="preserve">Zamawiającemu oświadczenie Wykonawcy o zatrudnieniu na podstawie umowy </w:t>
      </w:r>
      <w:r w:rsidR="00BC206C" w:rsidRPr="00340818">
        <w:rPr>
          <w:rFonts w:ascii="Times New Roman" w:hAnsi="Times New Roman" w:cs="Times New Roman"/>
          <w:sz w:val="24"/>
          <w:szCs w:val="24"/>
        </w:rPr>
        <w:br/>
      </w:r>
      <w:r w:rsidR="00524A26" w:rsidRPr="00340818">
        <w:rPr>
          <w:rFonts w:ascii="Times New Roman" w:hAnsi="Times New Roman" w:cs="Times New Roman"/>
          <w:sz w:val="24"/>
          <w:szCs w:val="24"/>
        </w:rPr>
        <w:t xml:space="preserve">o pracę osób wykonujących czynności, których mowa </w:t>
      </w:r>
      <w:bookmarkStart w:id="2" w:name="_Hlk64886694"/>
      <w:r w:rsidR="00524A26" w:rsidRPr="00340818">
        <w:rPr>
          <w:rFonts w:ascii="Times New Roman" w:hAnsi="Times New Roman" w:cs="Times New Roman"/>
          <w:sz w:val="24"/>
          <w:szCs w:val="24"/>
        </w:rPr>
        <w:t xml:space="preserve">w </w:t>
      </w:r>
      <w:r w:rsidR="001425AB" w:rsidRPr="00340818">
        <w:rPr>
          <w:rFonts w:ascii="Times New Roman" w:hAnsi="Times New Roman" w:cs="Times New Roman"/>
          <w:sz w:val="24"/>
          <w:szCs w:val="24"/>
        </w:rPr>
        <w:t xml:space="preserve">§ 2 </w:t>
      </w:r>
      <w:r w:rsidR="00524A26" w:rsidRPr="00340818">
        <w:rPr>
          <w:rFonts w:ascii="Times New Roman" w:hAnsi="Times New Roman" w:cs="Times New Roman"/>
          <w:sz w:val="24"/>
          <w:szCs w:val="24"/>
        </w:rPr>
        <w:t xml:space="preserve">ust. </w:t>
      </w:r>
      <w:r w:rsidR="00CE32E2" w:rsidRPr="00340818">
        <w:rPr>
          <w:rFonts w:ascii="Times New Roman" w:hAnsi="Times New Roman" w:cs="Times New Roman"/>
          <w:sz w:val="24"/>
          <w:szCs w:val="24"/>
        </w:rPr>
        <w:t>4</w:t>
      </w:r>
      <w:r w:rsidR="00524A26" w:rsidRPr="00340818">
        <w:rPr>
          <w:rFonts w:ascii="Times New Roman" w:hAnsi="Times New Roman" w:cs="Times New Roman"/>
          <w:sz w:val="24"/>
          <w:szCs w:val="24"/>
        </w:rPr>
        <w:t xml:space="preserve"> pkt 1</w:t>
      </w:r>
      <w:r w:rsidR="001425AB" w:rsidRPr="00340818">
        <w:rPr>
          <w:rFonts w:ascii="Times New Roman" w:hAnsi="Times New Roman" w:cs="Times New Roman"/>
          <w:sz w:val="24"/>
          <w:szCs w:val="24"/>
        </w:rPr>
        <w:t xml:space="preserve"> niniejszej umowy</w:t>
      </w:r>
      <w:bookmarkEnd w:id="2"/>
      <w:r w:rsidR="00524A26" w:rsidRPr="0034081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85AD09" w14:textId="59D76C41" w:rsidR="00DA394A" w:rsidRPr="00340818" w:rsidRDefault="00354D72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DA394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</w:t>
      </w:r>
    </w:p>
    <w:p w14:paraId="0CA7BA56" w14:textId="13C2C91C" w:rsidR="00150D7B" w:rsidRPr="00340818" w:rsidRDefault="00354D72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 xml:space="preserve">    </w:t>
      </w:r>
      <w:r w:rsidR="00524A26" w:rsidRPr="00340818">
        <w:rPr>
          <w:rFonts w:ascii="Times New Roman" w:hAnsi="Times New Roman" w:cs="Times New Roman"/>
          <w:sz w:val="24"/>
          <w:szCs w:val="24"/>
        </w:rPr>
        <w:t xml:space="preserve">W przypadku Podwykonawców </w:t>
      </w:r>
      <w:r w:rsidR="000F3D64" w:rsidRPr="00340818">
        <w:rPr>
          <w:rFonts w:ascii="Times New Roman" w:hAnsi="Times New Roman" w:cs="Times New Roman"/>
          <w:sz w:val="24"/>
          <w:szCs w:val="24"/>
        </w:rPr>
        <w:t>powyższy dokument/</w:t>
      </w:r>
      <w:r w:rsidR="00524A26" w:rsidRPr="00340818">
        <w:rPr>
          <w:rFonts w:ascii="Times New Roman" w:hAnsi="Times New Roman" w:cs="Times New Roman"/>
          <w:sz w:val="24"/>
          <w:szCs w:val="24"/>
        </w:rPr>
        <w:t>oświadczenie należy przedłożyć Zamawiającemu wraz z kopią umowy o podwykonawstwo.</w:t>
      </w:r>
    </w:p>
    <w:p w14:paraId="43F707C2" w14:textId="1A748106" w:rsidR="003025B5" w:rsidRPr="00340818" w:rsidRDefault="001F4D46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3025B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trakcie realizacji zamówienia, w celu potwierdzenia spełnienia wymogu zatrudnienia na podstawie umowy o pracę przez Wykonawcę lub Podwykonawcę osób wykonujących wskazane czynności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§ 2 ust. </w:t>
      </w:r>
      <w:r w:rsidR="00CE32E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 niniejszej umowy</w:t>
      </w:r>
      <w:r w:rsidR="003025B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Zamawiający może </w:t>
      </w:r>
      <w:r w:rsidR="0020529B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025B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w wyznaczonym przez siebie terminie wezwać Wykonawcę/Podwykonawcę w celu przedłożenia poniższych dowodów:</w:t>
      </w:r>
    </w:p>
    <w:p w14:paraId="76F1699A" w14:textId="7CDBCD2E" w:rsidR="003025B5" w:rsidRPr="00340818" w:rsidRDefault="001F4D46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3025B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oświadczenie Wykonawcy/Podwykonawcy o zatrudnieniu na podstawie umowy o pracę osób wykonujących czynności, o których mowa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§ 2 ust. </w:t>
      </w:r>
      <w:r w:rsidR="00CE32E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 niniejszej umowy</w:t>
      </w:r>
      <w:r w:rsidR="003025B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</w:t>
      </w:r>
    </w:p>
    <w:p w14:paraId="2C9DE2C6" w14:textId="51B0326E" w:rsidR="001F4D46" w:rsidRPr="00340818" w:rsidRDefault="00354D72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 xml:space="preserve">    </w:t>
      </w:r>
      <w:r w:rsidR="001F4D46" w:rsidRPr="00340818">
        <w:rPr>
          <w:rFonts w:ascii="Times New Roman" w:hAnsi="Times New Roman" w:cs="Times New Roman"/>
          <w:sz w:val="24"/>
          <w:szCs w:val="24"/>
        </w:rPr>
        <w:t xml:space="preserve">Oświadczenie to powinno zawierać w szczególności dokładne określenie podmiotu składającego oświadczenie, datę złożenia oświadczenia, wskazanie że czynności zawarte </w:t>
      </w:r>
      <w:r w:rsidR="0020529B" w:rsidRPr="00340818">
        <w:rPr>
          <w:rFonts w:ascii="Times New Roman" w:hAnsi="Times New Roman" w:cs="Times New Roman"/>
          <w:sz w:val="24"/>
          <w:szCs w:val="24"/>
        </w:rPr>
        <w:br/>
      </w:r>
      <w:r w:rsidR="001F4D4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w § 2 ust.</w:t>
      </w:r>
      <w:r w:rsidR="00CE32E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1F4D4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 niniejszej umowy</w:t>
      </w:r>
      <w:r w:rsidR="001F4D46" w:rsidRPr="00340818">
        <w:rPr>
          <w:rFonts w:ascii="Times New Roman" w:hAnsi="Times New Roman" w:cs="Times New Roman"/>
          <w:sz w:val="24"/>
          <w:szCs w:val="24"/>
        </w:rPr>
        <w:t xml:space="preserve"> wykonują osoby zatrudnione na podstawie umowy </w:t>
      </w:r>
      <w:r w:rsidR="0020529B" w:rsidRPr="00340818">
        <w:rPr>
          <w:rFonts w:ascii="Times New Roman" w:hAnsi="Times New Roman" w:cs="Times New Roman"/>
          <w:sz w:val="24"/>
          <w:szCs w:val="24"/>
        </w:rPr>
        <w:br/>
      </w:r>
      <w:r w:rsidR="001F4D46" w:rsidRPr="00340818">
        <w:rPr>
          <w:rFonts w:ascii="Times New Roman" w:hAnsi="Times New Roman" w:cs="Times New Roman"/>
          <w:sz w:val="24"/>
          <w:szCs w:val="24"/>
        </w:rPr>
        <w:t xml:space="preserve">o pracę wraz ze wskazaniem liczby tych osób, imion i nazwisk tych osób, rodzaj umowy </w:t>
      </w:r>
      <w:r w:rsidR="0020529B" w:rsidRPr="00340818">
        <w:rPr>
          <w:rFonts w:ascii="Times New Roman" w:hAnsi="Times New Roman" w:cs="Times New Roman"/>
          <w:sz w:val="24"/>
          <w:szCs w:val="24"/>
        </w:rPr>
        <w:br/>
      </w:r>
      <w:r w:rsidR="001F4D46" w:rsidRPr="00340818">
        <w:rPr>
          <w:rFonts w:ascii="Times New Roman" w:hAnsi="Times New Roman" w:cs="Times New Roman"/>
          <w:sz w:val="24"/>
          <w:szCs w:val="24"/>
        </w:rPr>
        <w:t>o pracę i wymiaru etatu oraz podpis osoby uprawnionej do złożenia oświadczenia w imieniu Wykonawcy lub Podwykonawcy;</w:t>
      </w:r>
    </w:p>
    <w:p w14:paraId="40119F18" w14:textId="6D30E99D" w:rsidR="001F4D46" w:rsidRPr="00340818" w:rsidRDefault="00354D72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 xml:space="preserve">     </w:t>
      </w:r>
      <w:r w:rsidR="001F4D46" w:rsidRPr="00340818">
        <w:rPr>
          <w:rFonts w:ascii="Times New Roman" w:hAnsi="Times New Roman" w:cs="Times New Roman"/>
          <w:sz w:val="24"/>
          <w:szCs w:val="24"/>
        </w:rPr>
        <w:t>i/lub</w:t>
      </w:r>
    </w:p>
    <w:p w14:paraId="7F113B66" w14:textId="7449FB5F" w:rsidR="001F4D46" w:rsidRPr="00340818" w:rsidRDefault="001F4D46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 lub Podwykonawcę kopię umowy/umów o pracę osób wykonujących w trakcie realizacji zamówienia czynności. Kopia umowy/umów powinna zostać zanonimizowana w sposób zapewniający ochronę danych osobowych pracowników. Informacje takie jak: data zawarcia umowy, rodzaj umowy o pracę i wymiar etatu powinny być możliwe do zidentyfikowania;</w:t>
      </w:r>
    </w:p>
    <w:p w14:paraId="5320B688" w14:textId="021A7910" w:rsidR="001F4D46" w:rsidRPr="00340818" w:rsidRDefault="001F4D46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 xml:space="preserve"> </w:t>
      </w:r>
      <w:r w:rsidR="00354D72" w:rsidRPr="00340818">
        <w:rPr>
          <w:rFonts w:ascii="Times New Roman" w:hAnsi="Times New Roman" w:cs="Times New Roman"/>
          <w:sz w:val="24"/>
          <w:szCs w:val="24"/>
        </w:rPr>
        <w:t xml:space="preserve">   </w:t>
      </w:r>
      <w:r w:rsidRPr="00340818">
        <w:rPr>
          <w:rFonts w:ascii="Times New Roman" w:hAnsi="Times New Roman" w:cs="Times New Roman"/>
          <w:sz w:val="24"/>
          <w:szCs w:val="24"/>
        </w:rPr>
        <w:t>i/lub</w:t>
      </w:r>
    </w:p>
    <w:p w14:paraId="290770A0" w14:textId="2F7FA70F" w:rsidR="001F4D46" w:rsidRPr="00340818" w:rsidRDefault="001F4D46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c) zaświadczenie właściwego oddziału ZUS, potwierdzające opłacanie przez Wykonawcę lub Podwykonawcę składek na ubezpieczenie społeczne i zdrowotne z tytułu zatrudnienia na podstawie umów o pracę za ostatni okres rozliczeniowy;</w:t>
      </w:r>
    </w:p>
    <w:p w14:paraId="1D786F36" w14:textId="5DE8316D" w:rsidR="001F4D46" w:rsidRPr="00340818" w:rsidRDefault="00354D72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 xml:space="preserve">    </w:t>
      </w:r>
      <w:r w:rsidR="001F4D46" w:rsidRPr="00340818">
        <w:rPr>
          <w:rFonts w:ascii="Times New Roman" w:hAnsi="Times New Roman" w:cs="Times New Roman"/>
          <w:sz w:val="24"/>
          <w:szCs w:val="24"/>
        </w:rPr>
        <w:t>i /lub</w:t>
      </w:r>
    </w:p>
    <w:p w14:paraId="16B5C075" w14:textId="4BFAE8A8" w:rsidR="003025B5" w:rsidRPr="00340818" w:rsidRDefault="001F4D46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d) potwierdzoną za zgodność z oryginałem odpowiednio przez Wykonawcę lub Podwykonawcę kopię dowodu potwierdzającego zgłoszenie pracownika przez pracodawcę do ubezpieczeń, zanonimizowaną w sposób zapewniający ochronę danych osobowych pracowników.</w:t>
      </w:r>
    </w:p>
    <w:p w14:paraId="2A69DAF1" w14:textId="56E35F6F" w:rsidR="00397A2F" w:rsidRPr="00340818" w:rsidRDefault="001F4D46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5)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tytułu niespełnienia przez Wykonawcę lub Podwykonawcę wymogu zatrudnienia na podstawie umowy o pracę osób wykonujących </w:t>
      </w:r>
      <w:r w:rsidR="00CD339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wskazane w </w:t>
      </w:r>
      <w:r w:rsidR="00782DF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2 </w:t>
      </w:r>
      <w:r w:rsidR="00D17390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CE32E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D17390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D339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umowy,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przewiduje sankcje w postaci obowiązku zapłaty przez Wykonawcę kary umownej w wysokości określonej w </w:t>
      </w:r>
      <w:r w:rsidR="001C2BA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§12 ust 1, </w:t>
      </w:r>
      <w:r w:rsidR="00CB171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lit. j</w:t>
      </w:r>
      <w:r w:rsidR="00017EB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) niniejszej</w:t>
      </w:r>
      <w:r w:rsidR="00CB171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</w:p>
    <w:p w14:paraId="3A011755" w14:textId="4F4F1819" w:rsidR="00397A2F" w:rsidRPr="00340818" w:rsidRDefault="00354D72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522603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Niezłożenie przez Wykonawcę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żądanych przez zamawiającego dowodów w celu potwierdzenia spełnienia przez Wykonawcę lub Podwykonawcę wymogu zatrudnienia na podstawie </w:t>
      </w:r>
      <w:r w:rsidR="004E438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o pracę traktowane będzie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niespełnienie przez Wykonawcę lub Podwykonawcę wymogu zatrudnienia na podstawie umowy o pracę osób wykonujących </w:t>
      </w:r>
      <w:r w:rsidR="00CD339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czynności,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wskazane w </w:t>
      </w:r>
      <w:r w:rsidR="00CD339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2 </w:t>
      </w:r>
      <w:r w:rsidR="00D17390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CE32E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D17390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</w:t>
      </w:r>
      <w:r w:rsidR="00CD339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E8F22B" w14:textId="1CD8DC22" w:rsidR="007A0953" w:rsidRPr="00340818" w:rsidRDefault="001F4D46" w:rsidP="00354D72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D17390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</w:t>
      </w:r>
      <w:r w:rsidR="004E438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padku uzasadnionych wątpliwości </w:t>
      </w:r>
      <w:r w:rsidR="00397A2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co do przestrzegania prawa pracy przez Wykonawcę lub Podwykonawcę, zamawiający może zwrócić się o przeprowadzenie kontroli przez Państwową Inspekcję Pracy.</w:t>
      </w:r>
    </w:p>
    <w:p w14:paraId="419F30BD" w14:textId="65659F15" w:rsidR="002975F5" w:rsidRPr="00340818" w:rsidRDefault="00F12D19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6</w:t>
      </w:r>
      <w:r w:rsidR="00B23F4D" w:rsidRPr="00340818">
        <w:rPr>
          <w:rFonts w:ascii="Times New Roman" w:hAnsi="Times New Roman" w:cs="Times New Roman"/>
          <w:sz w:val="24"/>
          <w:szCs w:val="24"/>
        </w:rPr>
        <w:t xml:space="preserve">. </w:t>
      </w:r>
      <w:r w:rsidR="00EF39BD" w:rsidRPr="00340818">
        <w:rPr>
          <w:rFonts w:ascii="Times New Roman" w:hAnsi="Times New Roman" w:cs="Times New Roman"/>
          <w:sz w:val="24"/>
          <w:szCs w:val="24"/>
        </w:rPr>
        <w:t>Wykonawca zobowiązany</w:t>
      </w:r>
      <w:r w:rsidR="00344EA7" w:rsidRPr="00340818">
        <w:rPr>
          <w:rFonts w:ascii="Times New Roman" w:hAnsi="Times New Roman" w:cs="Times New Roman"/>
          <w:sz w:val="24"/>
          <w:szCs w:val="24"/>
        </w:rPr>
        <w:t xml:space="preserve"> jest</w:t>
      </w:r>
      <w:r w:rsidR="00EF39BD" w:rsidRPr="00340818">
        <w:rPr>
          <w:rFonts w:ascii="Times New Roman" w:hAnsi="Times New Roman" w:cs="Times New Roman"/>
          <w:sz w:val="24"/>
          <w:szCs w:val="24"/>
        </w:rPr>
        <w:t xml:space="preserve"> zawrzeć w każdej umowie o podwykonawstwo stosowne zapisy</w:t>
      </w:r>
      <w:r w:rsidR="005309F3" w:rsidRPr="00340818">
        <w:rPr>
          <w:rFonts w:ascii="Times New Roman" w:hAnsi="Times New Roman" w:cs="Times New Roman"/>
          <w:sz w:val="24"/>
          <w:szCs w:val="24"/>
        </w:rPr>
        <w:t>,</w:t>
      </w:r>
      <w:r w:rsidR="006C0C9E" w:rsidRPr="00340818">
        <w:rPr>
          <w:rFonts w:ascii="Times New Roman" w:hAnsi="Times New Roman" w:cs="Times New Roman"/>
          <w:sz w:val="24"/>
          <w:szCs w:val="24"/>
        </w:rPr>
        <w:t xml:space="preserve"> zobowiązujące P</w:t>
      </w:r>
      <w:r w:rsidR="00EF39BD" w:rsidRPr="00340818">
        <w:rPr>
          <w:rFonts w:ascii="Times New Roman" w:hAnsi="Times New Roman" w:cs="Times New Roman"/>
          <w:sz w:val="24"/>
          <w:szCs w:val="24"/>
        </w:rPr>
        <w:t xml:space="preserve">odwykonawców do zatrudnienia </w:t>
      </w:r>
      <w:r w:rsidR="005309F3" w:rsidRPr="00340818">
        <w:rPr>
          <w:rFonts w:ascii="Times New Roman" w:hAnsi="Times New Roman" w:cs="Times New Roman"/>
          <w:sz w:val="24"/>
          <w:szCs w:val="24"/>
        </w:rPr>
        <w:t xml:space="preserve">osób </w:t>
      </w:r>
      <w:r w:rsidR="00EF39BD" w:rsidRPr="00340818">
        <w:rPr>
          <w:rFonts w:ascii="Times New Roman" w:hAnsi="Times New Roman" w:cs="Times New Roman"/>
          <w:sz w:val="24"/>
          <w:szCs w:val="24"/>
        </w:rPr>
        <w:t>na umowę o pracę</w:t>
      </w:r>
      <w:r w:rsidR="00B23F4D" w:rsidRPr="00340818">
        <w:rPr>
          <w:rFonts w:ascii="Times New Roman" w:hAnsi="Times New Roman" w:cs="Times New Roman"/>
          <w:sz w:val="24"/>
          <w:szCs w:val="24"/>
        </w:rPr>
        <w:t>,</w:t>
      </w:r>
      <w:r w:rsidR="005309F3" w:rsidRPr="00340818">
        <w:rPr>
          <w:rFonts w:ascii="Times New Roman" w:hAnsi="Times New Roman" w:cs="Times New Roman"/>
          <w:sz w:val="24"/>
          <w:szCs w:val="24"/>
        </w:rPr>
        <w:t xml:space="preserve"> którzy wykonują </w:t>
      </w:r>
      <w:r w:rsidR="00EA19E9" w:rsidRPr="00340818">
        <w:rPr>
          <w:rFonts w:ascii="Times New Roman" w:hAnsi="Times New Roman" w:cs="Times New Roman"/>
          <w:sz w:val="24"/>
          <w:szCs w:val="24"/>
        </w:rPr>
        <w:t xml:space="preserve">wszystkie </w:t>
      </w:r>
      <w:r w:rsidR="006C0C9E" w:rsidRPr="00340818">
        <w:rPr>
          <w:rFonts w:ascii="Times New Roman" w:hAnsi="Times New Roman" w:cs="Times New Roman"/>
          <w:sz w:val="24"/>
          <w:szCs w:val="24"/>
        </w:rPr>
        <w:t xml:space="preserve">czynności wskazane w </w:t>
      </w:r>
      <w:r w:rsidR="00253400" w:rsidRPr="00340818">
        <w:rPr>
          <w:rFonts w:ascii="Times New Roman" w:hAnsi="Times New Roman" w:cs="Times New Roman"/>
          <w:sz w:val="24"/>
          <w:szCs w:val="24"/>
        </w:rPr>
        <w:t xml:space="preserve">§ 2 </w:t>
      </w:r>
      <w:r w:rsidR="006C0C9E" w:rsidRPr="00340818">
        <w:rPr>
          <w:rFonts w:ascii="Times New Roman" w:hAnsi="Times New Roman" w:cs="Times New Roman"/>
          <w:sz w:val="24"/>
          <w:szCs w:val="24"/>
        </w:rPr>
        <w:t xml:space="preserve">ust. </w:t>
      </w:r>
      <w:r w:rsidR="00CE32E2" w:rsidRPr="00340818">
        <w:rPr>
          <w:rFonts w:ascii="Times New Roman" w:hAnsi="Times New Roman" w:cs="Times New Roman"/>
          <w:sz w:val="24"/>
          <w:szCs w:val="24"/>
        </w:rPr>
        <w:t>4</w:t>
      </w:r>
      <w:r w:rsidR="006C0C9E" w:rsidRPr="00340818">
        <w:rPr>
          <w:rFonts w:ascii="Times New Roman" w:hAnsi="Times New Roman" w:cs="Times New Roman"/>
          <w:sz w:val="24"/>
          <w:szCs w:val="24"/>
        </w:rPr>
        <w:t xml:space="preserve"> pkt 1</w:t>
      </w:r>
      <w:r w:rsidR="00253400" w:rsidRPr="00340818">
        <w:rPr>
          <w:rFonts w:ascii="Times New Roman" w:hAnsi="Times New Roman" w:cs="Times New Roman"/>
          <w:sz w:val="24"/>
          <w:szCs w:val="24"/>
        </w:rPr>
        <w:t xml:space="preserve"> ninie</w:t>
      </w:r>
      <w:r w:rsidR="002B4230" w:rsidRPr="00340818">
        <w:rPr>
          <w:rFonts w:ascii="Times New Roman" w:hAnsi="Times New Roman" w:cs="Times New Roman"/>
          <w:sz w:val="24"/>
          <w:szCs w:val="24"/>
        </w:rPr>
        <w:t>j</w:t>
      </w:r>
      <w:r w:rsidR="00253400" w:rsidRPr="00340818">
        <w:rPr>
          <w:rFonts w:ascii="Times New Roman" w:hAnsi="Times New Roman" w:cs="Times New Roman"/>
          <w:sz w:val="24"/>
          <w:szCs w:val="24"/>
        </w:rPr>
        <w:t>szej umowy</w:t>
      </w:r>
      <w:r w:rsidR="006C0C9E" w:rsidRPr="00340818">
        <w:rPr>
          <w:rFonts w:ascii="Times New Roman" w:hAnsi="Times New Roman" w:cs="Times New Roman"/>
          <w:sz w:val="24"/>
          <w:szCs w:val="24"/>
        </w:rPr>
        <w:t>,</w:t>
      </w:r>
      <w:r w:rsidR="00B174E3" w:rsidRPr="00340818">
        <w:rPr>
          <w:rFonts w:ascii="Times New Roman" w:hAnsi="Times New Roman" w:cs="Times New Roman"/>
          <w:sz w:val="24"/>
          <w:szCs w:val="24"/>
        </w:rPr>
        <w:t xml:space="preserve"> związane</w:t>
      </w:r>
      <w:r w:rsidR="00805580" w:rsidRPr="00340818">
        <w:rPr>
          <w:rFonts w:ascii="Times New Roman" w:hAnsi="Times New Roman" w:cs="Times New Roman"/>
          <w:sz w:val="24"/>
          <w:szCs w:val="24"/>
        </w:rPr>
        <w:br/>
      </w:r>
      <w:r w:rsidR="00B174E3" w:rsidRPr="00340818">
        <w:rPr>
          <w:rFonts w:ascii="Times New Roman" w:hAnsi="Times New Roman" w:cs="Times New Roman"/>
          <w:sz w:val="24"/>
          <w:szCs w:val="24"/>
        </w:rPr>
        <w:t xml:space="preserve">z </w:t>
      </w:r>
      <w:r w:rsidR="00607CE0" w:rsidRPr="00340818">
        <w:rPr>
          <w:rFonts w:ascii="Times New Roman" w:hAnsi="Times New Roman" w:cs="Times New Roman"/>
          <w:sz w:val="24"/>
          <w:szCs w:val="24"/>
        </w:rPr>
        <w:t>realizacją</w:t>
      </w:r>
      <w:r w:rsidR="006C0C9E" w:rsidRPr="00340818">
        <w:rPr>
          <w:rFonts w:ascii="Times New Roman" w:hAnsi="Times New Roman" w:cs="Times New Roman"/>
          <w:sz w:val="24"/>
          <w:szCs w:val="24"/>
        </w:rPr>
        <w:t xml:space="preserve"> zamówienia</w:t>
      </w:r>
      <w:r w:rsidR="00EA19E9" w:rsidRPr="00340818">
        <w:rPr>
          <w:rFonts w:ascii="Times New Roman" w:hAnsi="Times New Roman" w:cs="Times New Roman"/>
          <w:sz w:val="24"/>
          <w:szCs w:val="24"/>
        </w:rPr>
        <w:t>, które polega</w:t>
      </w:r>
      <w:r w:rsidR="0096546F" w:rsidRPr="00340818">
        <w:rPr>
          <w:rFonts w:ascii="Times New Roman" w:hAnsi="Times New Roman" w:cs="Times New Roman"/>
          <w:sz w:val="24"/>
          <w:szCs w:val="24"/>
        </w:rPr>
        <w:t>ją</w:t>
      </w:r>
      <w:r w:rsidR="00EA19E9" w:rsidRPr="00340818">
        <w:rPr>
          <w:rFonts w:ascii="Times New Roman" w:hAnsi="Times New Roman" w:cs="Times New Roman"/>
          <w:sz w:val="24"/>
          <w:szCs w:val="24"/>
        </w:rPr>
        <w:t xml:space="preserve"> na wykonywaniu pracy w sposób określony </w:t>
      </w:r>
      <w:r w:rsidR="00A51AA5" w:rsidRPr="00340818">
        <w:rPr>
          <w:rFonts w:ascii="Times New Roman" w:hAnsi="Times New Roman" w:cs="Times New Roman"/>
          <w:sz w:val="24"/>
          <w:szCs w:val="24"/>
        </w:rPr>
        <w:br/>
      </w:r>
      <w:r w:rsidR="00EA19E9" w:rsidRPr="00340818">
        <w:rPr>
          <w:rFonts w:ascii="Times New Roman" w:hAnsi="Times New Roman" w:cs="Times New Roman"/>
          <w:sz w:val="24"/>
          <w:szCs w:val="24"/>
        </w:rPr>
        <w:t>w</w:t>
      </w:r>
      <w:r w:rsidR="00B23F4D" w:rsidRPr="00340818">
        <w:rPr>
          <w:rFonts w:ascii="Times New Roman" w:hAnsi="Times New Roman" w:cs="Times New Roman"/>
          <w:sz w:val="24"/>
          <w:szCs w:val="24"/>
        </w:rPr>
        <w:t xml:space="preserve"> </w:t>
      </w:r>
      <w:r w:rsidR="003F7C9C" w:rsidRPr="00340818">
        <w:rPr>
          <w:rFonts w:ascii="Times New Roman" w:hAnsi="Times New Roman" w:cs="Times New Roman"/>
          <w:sz w:val="24"/>
          <w:szCs w:val="24"/>
        </w:rPr>
        <w:t>art. 22 § 1</w:t>
      </w:r>
      <w:r w:rsidR="00B23F4D" w:rsidRPr="00340818">
        <w:rPr>
          <w:rFonts w:ascii="Times New Roman" w:hAnsi="Times New Roman" w:cs="Times New Roman"/>
          <w:sz w:val="24"/>
          <w:szCs w:val="24"/>
        </w:rPr>
        <w:t xml:space="preserve"> ustawy z dnia 26 czerwca 1974 r. Kodeks pracy</w:t>
      </w:r>
      <w:r w:rsidR="005309F3" w:rsidRPr="00340818">
        <w:rPr>
          <w:rFonts w:ascii="Times New Roman" w:hAnsi="Times New Roman" w:cs="Times New Roman"/>
          <w:sz w:val="24"/>
          <w:szCs w:val="24"/>
        </w:rPr>
        <w:t>.</w:t>
      </w:r>
    </w:p>
    <w:p w14:paraId="131DA9B1" w14:textId="5BFD4C8A" w:rsidR="006C70BA" w:rsidRPr="00340818" w:rsidRDefault="00F12D19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7</w:t>
      </w:r>
      <w:r w:rsidR="006C70BA" w:rsidRPr="00340818">
        <w:rPr>
          <w:rFonts w:ascii="Times New Roman" w:hAnsi="Times New Roman" w:cs="Times New Roman"/>
          <w:sz w:val="24"/>
          <w:szCs w:val="24"/>
        </w:rPr>
        <w:t xml:space="preserve">. Wykonawca, </w:t>
      </w:r>
      <w:r w:rsidR="002E7834" w:rsidRPr="00340818">
        <w:rPr>
          <w:rFonts w:ascii="Times New Roman" w:hAnsi="Times New Roman" w:cs="Times New Roman"/>
          <w:sz w:val="24"/>
          <w:szCs w:val="24"/>
        </w:rPr>
        <w:t>przed podpisaniem</w:t>
      </w:r>
      <w:r w:rsidR="006C70BA" w:rsidRPr="00340818">
        <w:rPr>
          <w:rFonts w:ascii="Times New Roman" w:hAnsi="Times New Roman" w:cs="Times New Roman"/>
          <w:sz w:val="24"/>
          <w:szCs w:val="24"/>
        </w:rPr>
        <w:t xml:space="preserve"> umowy przedkłada Zamawiającemu harmonogram rzeczowo-finansowy, w celu jego zatwierdzenia. W przypadku zgłoszenia przez</w:t>
      </w:r>
      <w:r w:rsidR="00805580" w:rsidRPr="00340818">
        <w:rPr>
          <w:rFonts w:ascii="Times New Roman" w:hAnsi="Times New Roman" w:cs="Times New Roman"/>
          <w:sz w:val="24"/>
          <w:szCs w:val="24"/>
        </w:rPr>
        <w:t xml:space="preserve"> </w:t>
      </w:r>
      <w:r w:rsidR="006C70BA" w:rsidRPr="00340818">
        <w:rPr>
          <w:rFonts w:ascii="Times New Roman" w:hAnsi="Times New Roman" w:cs="Times New Roman"/>
          <w:sz w:val="24"/>
          <w:szCs w:val="24"/>
        </w:rPr>
        <w:t>Zamawiającego uwag do harmonogramu, Wykonawca jest zobowiązany do uwzględnienia tych uwag i przedłożenia Zamawiającemu poprawionego harmonogramu, w terminie wskazanym przez Zamawiającego.</w:t>
      </w:r>
    </w:p>
    <w:p w14:paraId="5C39324E" w14:textId="63F024E1" w:rsidR="00BB2196" w:rsidRPr="00340818" w:rsidRDefault="00F12D19" w:rsidP="00354D72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hAnsi="Times New Roman" w:cs="Times New Roman"/>
          <w:sz w:val="24"/>
          <w:szCs w:val="24"/>
        </w:rPr>
        <w:t>8</w:t>
      </w:r>
      <w:r w:rsidR="00AF1ED4" w:rsidRPr="00340818">
        <w:rPr>
          <w:rFonts w:ascii="Times New Roman" w:hAnsi="Times New Roman" w:cs="Times New Roman"/>
          <w:sz w:val="24"/>
          <w:szCs w:val="24"/>
        </w:rPr>
        <w:t>. Przedmiot umowy</w:t>
      </w:r>
      <w:r w:rsidR="00E47308" w:rsidRPr="00340818">
        <w:rPr>
          <w:rFonts w:ascii="Times New Roman" w:hAnsi="Times New Roman" w:cs="Times New Roman"/>
          <w:sz w:val="24"/>
          <w:szCs w:val="24"/>
        </w:rPr>
        <w:t xml:space="preserve"> będzie realizowany zgodnie z harmonogramem rzeczowo-finansowym, zatwierdzonym przez Zamawiającego.</w:t>
      </w:r>
    </w:p>
    <w:p w14:paraId="2F26CA3D" w14:textId="17989D5E" w:rsidR="00BB2196" w:rsidRPr="00340818" w:rsidRDefault="00F12D19" w:rsidP="00354D72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BB219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B2196"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B2196" w:rsidRPr="00340818">
        <w:rPr>
          <w:rFonts w:ascii="Times New Roman" w:hAnsi="Times New Roman" w:cs="Times New Roman"/>
          <w:sz w:val="24"/>
          <w:szCs w:val="24"/>
        </w:rPr>
        <w:t>Wykonawca przed rozpoczęciem robót zobowiązany jest opracować projekt organizacji ruchu na czas trwania robót i uzyskać jego zatwierdzenie przez właściwy organ.  Roboty winn</w:t>
      </w:r>
      <w:r w:rsidR="00976305" w:rsidRPr="00340818">
        <w:rPr>
          <w:rFonts w:ascii="Times New Roman" w:hAnsi="Times New Roman" w:cs="Times New Roman"/>
          <w:sz w:val="24"/>
          <w:szCs w:val="24"/>
        </w:rPr>
        <w:t>e</w:t>
      </w:r>
      <w:r w:rsidR="00BB2196" w:rsidRPr="00340818">
        <w:rPr>
          <w:rFonts w:ascii="Times New Roman" w:hAnsi="Times New Roman" w:cs="Times New Roman"/>
          <w:sz w:val="24"/>
          <w:szCs w:val="24"/>
        </w:rPr>
        <w:t xml:space="preserve"> być oznakowane zgodnie z zatwierdzonym projektem organizacji ruchu. Wykonawca ponosi odpowiedzialność za oznakowanie robót, bezpieczeństwo ruchu </w:t>
      </w:r>
      <w:r w:rsidR="00A51AA5" w:rsidRPr="00340818">
        <w:rPr>
          <w:rFonts w:ascii="Times New Roman" w:hAnsi="Times New Roman" w:cs="Times New Roman"/>
          <w:sz w:val="24"/>
          <w:szCs w:val="24"/>
        </w:rPr>
        <w:br/>
      </w:r>
      <w:r w:rsidR="00BB2196" w:rsidRPr="00340818">
        <w:rPr>
          <w:rFonts w:ascii="Times New Roman" w:hAnsi="Times New Roman" w:cs="Times New Roman"/>
          <w:sz w:val="24"/>
          <w:szCs w:val="24"/>
        </w:rPr>
        <w:t>i ewentualne utrudnienia związane z wykonywanymi robotami w obrębie placu budowy.</w:t>
      </w:r>
    </w:p>
    <w:p w14:paraId="30A2F6F6" w14:textId="124C6915" w:rsidR="0020529B" w:rsidRPr="00340818" w:rsidRDefault="00502C0C" w:rsidP="00BB2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344EA7"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4887BA21" w14:textId="0807DC81" w:rsidR="004A59B3" w:rsidRPr="00340818" w:rsidRDefault="004A59B3" w:rsidP="00B74250">
      <w:pPr>
        <w:tabs>
          <w:tab w:val="left" w:pos="2943"/>
          <w:tab w:val="center" w:pos="4536"/>
          <w:tab w:val="left" w:pos="5901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 Materiały</w:t>
      </w:r>
    </w:p>
    <w:p w14:paraId="19FC6DDD" w14:textId="77777777" w:rsidR="00641EA0" w:rsidRPr="00340818" w:rsidRDefault="004A59B3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1. </w:t>
      </w:r>
      <w:r w:rsidR="00E740D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Roboty wykonane zostaną 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materiałów</w:t>
      </w:r>
      <w:r w:rsidR="001031E7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dostarczonych przez Wykonawcę</w:t>
      </w:r>
      <w:r w:rsidR="006D7B74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40F8404" w14:textId="77777777" w:rsidR="00077FC8" w:rsidRPr="00340818" w:rsidRDefault="004A59B3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077FC8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Materiały</w:t>
      </w:r>
      <w:r w:rsidR="004A5684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Wykonawcy</w:t>
      </w:r>
      <w:r w:rsidR="00E740D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o których mowa w ust. 1, </w:t>
      </w:r>
      <w:r w:rsidR="00232E40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powinny odpowiadać </w:t>
      </w:r>
      <w:r w:rsidR="003765E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co do jakości wymaganiom </w:t>
      </w:r>
      <w:r w:rsidR="00077FC8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określonym </w:t>
      </w:r>
      <w:r w:rsidR="00E740D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ustawą</w:t>
      </w:r>
      <w:r w:rsidR="00C954C2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dnia 16 kwietnia 2004 r. o wyrobach budowlanych</w:t>
      </w:r>
      <w:r w:rsidR="003765E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765E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232E40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oraz </w:t>
      </w:r>
      <w:r w:rsidR="00C954C2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E740D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ymaganiom określonym w pr</w:t>
      </w:r>
      <w:r w:rsidR="00DD6A77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zedmiar</w:t>
      </w:r>
      <w:r w:rsidR="00031D4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</w:t>
      </w:r>
      <w:r w:rsidR="00DD6A77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robót oraz</w:t>
      </w:r>
      <w:r w:rsidR="00C954C2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specyfikacjach technicznych.</w:t>
      </w:r>
      <w:r w:rsidR="00FE18E9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624840ED" w14:textId="758D5971" w:rsidR="00DC3B46" w:rsidRPr="00340818" w:rsidRDefault="00232E40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3.</w:t>
      </w:r>
      <w:r w:rsidR="00E43F50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będzie </w:t>
      </w:r>
      <w:r w:rsidR="00DC3B4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przeprowadzać pomiary i badania materiałów oraz robót zgodnie </w:t>
      </w:r>
      <w:r w:rsidR="005E61FA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C3B4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zasadami kontroli jakości materiałów i robót określonymi w </w:t>
      </w:r>
      <w:r w:rsidR="005F61BA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specyfikacjach</w:t>
      </w:r>
      <w:r w:rsidR="00DC3B4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techniczn</w:t>
      </w:r>
      <w:r w:rsidR="005F61BA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ych</w:t>
      </w:r>
      <w:r w:rsidR="00DC3B46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8EFBC23" w14:textId="77777777" w:rsidR="00DC3B46" w:rsidRPr="00340818" w:rsidRDefault="00BE6B36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4. Wykonawca przed wbudowaniem materiałów zobowiązany jest uzyskać od</w:t>
      </w:r>
      <w:r w:rsidR="008862AC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85A4D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inspektora nadzoru inwestorskiego zgodę na 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zastosowani</w:t>
      </w:r>
      <w:r w:rsidR="00C85A4D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 wskazanych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materiałów, przedkładając </w:t>
      </w:r>
      <w:r w:rsidR="00C85A4D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mu</w:t>
      </w:r>
      <w:r w:rsidR="008862AC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próbki oraz okazując dokumenty wymagane </w:t>
      </w:r>
      <w:r w:rsidR="006E1619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specyfikacjach technicznych</w:t>
      </w: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2712F81F" w14:textId="77777777" w:rsidR="00E43F50" w:rsidRPr="00340818" w:rsidRDefault="00E43F50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7A703F" w14:textId="763D41D1" w:rsidR="004A59B3" w:rsidRPr="00340818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 Bezpieczeństwo robót</w:t>
      </w:r>
      <w:r w:rsidR="002A17A5" w:rsidRPr="003408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4311300" w14:textId="77777777" w:rsidR="004A59B3" w:rsidRPr="00340818" w:rsidRDefault="004A59B3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1. Wykonawca po protokolarnym przejęciu od Zamawiając</w:t>
      </w:r>
      <w:r w:rsidR="00AE6B6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ego terenu budowy, aż do chwili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odbioru </w:t>
      </w:r>
      <w:r w:rsidR="00AE6B6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końcowego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ponosi pełną odpowiedzialność na zasadach ogólnych za szkody wynikłe na tym terenie.</w:t>
      </w:r>
    </w:p>
    <w:p w14:paraId="79B2D956" w14:textId="77777777" w:rsidR="004A59B3" w:rsidRPr="00340818" w:rsidRDefault="00FA4D25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59B3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jest odpowiedzialny za roboty objęte umową oraz ponosi całkowitą odpowiedzialność za szkody lub utratę dóbr fizycznych oraz następstwa nieszczęśliwych wypadków dotycząc</w:t>
      </w:r>
      <w:r w:rsidR="00C3122B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pracowników i osób trzecich, powstałe </w:t>
      </w:r>
      <w:r w:rsidR="004A59B3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podczas i w konsekwencji wykonywania umowy</w:t>
      </w:r>
      <w:r w:rsidR="007769B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48BF7C" w14:textId="77777777" w:rsidR="004A59B3" w:rsidRPr="00340818" w:rsidRDefault="00FA4D25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Wykonawca jest odpowiedzialny za bezpieczeństwo wszelkich działań na terenie budowy. Zobowiązany jest zabezpieczyć teren budowy oraz prowadzić roboty zgodnie z przepisami </w:t>
      </w:r>
      <w:r w:rsidR="00C3122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bezpieczeństwa i higieny pracy oraz </w:t>
      </w:r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p. </w:t>
      </w:r>
      <w:proofErr w:type="spellStart"/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poż</w:t>
      </w:r>
      <w:proofErr w:type="spellEnd"/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</w:p>
    <w:p w14:paraId="4AE6F301" w14:textId="77777777" w:rsidR="00D868A1" w:rsidRPr="00340818" w:rsidRDefault="00FA4D25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D868A1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Wyko</w:t>
      </w:r>
      <w:r w:rsidR="00C3122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nawca przed rozpoczęciem robót </w:t>
      </w:r>
      <w:r w:rsidR="00D868A1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zobowiązany jest opracować projekt organizacji ruchu na czas trwania robót i uzyskać jego zatwierdzenie przez właściwy organ.  Roboty winny być oznakowane zgodnie z zatwierdzonym projektem organizacji ruchu. Wykonawca ponosi odpowiedzialność za oznakowanie robót, bez</w:t>
      </w:r>
      <w:r w:rsidR="002A20C0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pieczeństwo ruchu </w:t>
      </w:r>
      <w:r w:rsidR="00D868A1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 ewe</w:t>
      </w:r>
      <w:r w:rsidR="00C3122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ntualne utrudnienia związane </w:t>
      </w:r>
      <w:r w:rsidR="00D868A1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wykonyw</w:t>
      </w:r>
      <w:r w:rsidR="00C3122B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anymi robotami w obrębie placu </w:t>
      </w:r>
      <w:r w:rsidR="00D868A1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budowy.</w:t>
      </w:r>
    </w:p>
    <w:p w14:paraId="190549FA" w14:textId="77777777" w:rsidR="004A59B3" w:rsidRPr="00340818" w:rsidRDefault="00FA4D25" w:rsidP="00B67079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Jeżeli Wykonawca wykonuje roboty bez zamykania ruchu, ma on obowiązek zapewnić bezpieczeństwo użytkownikom ru</w:t>
      </w:r>
      <w:r w:rsidR="00A42A22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chu na terenie budowy. Podczas </w:t>
      </w:r>
      <w:r w:rsidR="004A59B3" w:rsidRPr="0034081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wykonywania robót, Wykonawca zapewni dostęp do posesji położonych w pobliżu terenu budowy.</w:t>
      </w:r>
    </w:p>
    <w:p w14:paraId="7AF3C2C6" w14:textId="77777777" w:rsidR="008400DE" w:rsidRPr="00340818" w:rsidRDefault="008400DE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8426A7" w14:textId="77777777" w:rsidR="004A59B3" w:rsidRPr="00340818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 Podwykonawstwo</w:t>
      </w:r>
      <w:r w:rsidR="002F470E" w:rsidRPr="003408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30E3CA0" w14:textId="095A774E" w:rsidR="00695BA4" w:rsidRPr="00340818" w:rsidRDefault="005921D7" w:rsidP="00183BC3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4081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może powierzyć Podwykonawcom wykonanie części przedmiotu Umowy na zasadach określonych poniżej.</w:t>
      </w:r>
    </w:p>
    <w:p w14:paraId="0128EA9B" w14:textId="36FFA894" w:rsidR="00340818" w:rsidRPr="00340818" w:rsidRDefault="00183BC3" w:rsidP="0034081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A4331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4081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Wykonawca, w trakcie realizacji umowy, zechce wykonać roboty przy udziale Podwykonawców, to nie później niż na 14 dni przed planowanym rozpoczęciem tych robót przekaże Zamawiającemu pisemny wniosek wraz z uzasadnieniem oraz umowę, o której mowa w ust. 4. Dalszy tok działania określony jest w ust. 3 - 10. Zmiana taka nie wymaga aneksu do umowy.</w:t>
      </w:r>
    </w:p>
    <w:p w14:paraId="456800A4" w14:textId="01EE50B0" w:rsidR="0055700F" w:rsidRPr="00340818" w:rsidRDefault="00340818" w:rsidP="0034081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Wykonawca, Podwykonawca lub dalszy Podwykonawca zamówienia</w:t>
      </w:r>
      <w:r w:rsidR="00BF6C2C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, zamierzający zawrzeć umowę o podwykonawstwo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której przedmi</w:t>
      </w:r>
      <w:r w:rsidR="00AC444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otem są roboty budowlane, jest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obowiązany, w trakcie realizacji</w:t>
      </w:r>
      <w:r w:rsidR="00AC444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</w:t>
      </w:r>
      <w:r w:rsidR="006548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publicznego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C444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przedłożenia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Zamawiającemu</w:t>
      </w:r>
      <w:r w:rsidR="000E012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56837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- co najmniej na 14 dni przed planowanym rozpoczęciem robót, będących przedmiotem umowy</w:t>
      </w:r>
      <w:r w:rsidR="005E61F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</w:t>
      </w:r>
      <w:r w:rsidR="00F56837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podwykonawstwo - </w:t>
      </w:r>
      <w:r w:rsidR="0055700F" w:rsidRPr="003408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projekt</w:t>
      </w:r>
      <w:r w:rsidR="009B2AC8" w:rsidRPr="003408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</w:t>
      </w:r>
      <w:r w:rsidR="0055700F" w:rsidRPr="0034081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tej umowy</w:t>
      </w:r>
      <w:r w:rsidR="00F53BA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częścią dokumentacji dotyczącą wykonania robót określonych w umowie lub projekcie,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przy czym Podwykonawca lub dalszy Podwykonawca jest obowiązany dołączyć zgodę Wykonawcy na zawarcie umowy</w:t>
      </w:r>
      <w:r w:rsidR="000E012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73F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podwykonawstwo o treści zgodnej </w:t>
      </w:r>
      <w:r w:rsidR="009B2AC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z projektem umowy.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A06F8C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</w:t>
      </w:r>
      <w:r w:rsidR="009B2AC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</w:p>
    <w:p w14:paraId="41ED7968" w14:textId="456888CB" w:rsidR="0055700F" w:rsidRPr="00340818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. Zamawi</w:t>
      </w:r>
      <w:r w:rsidR="00F11EA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ający w terminie 14 dni </w:t>
      </w:r>
      <w:r w:rsidR="00AE2E2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zgłosi</w:t>
      </w:r>
      <w:r w:rsidR="00F11EA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pisemne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zastrzeżenia do </w:t>
      </w:r>
      <w:r w:rsidR="00BA531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przedłożonego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projektu</w:t>
      </w:r>
      <w:r w:rsidR="00AE2E2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o podwykonawstwo</w:t>
      </w:r>
      <w:r w:rsidR="00A4331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której przedmiotem</w:t>
      </w:r>
      <w:r w:rsidR="00A43312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roboty budowlane,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gdy:</w:t>
      </w:r>
    </w:p>
    <w:p w14:paraId="4E575EDA" w14:textId="3486801D" w:rsidR="0055700F" w:rsidRPr="00340818" w:rsidRDefault="00A43312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a)</w:t>
      </w:r>
      <w:r w:rsidR="007A7FBB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zapłaty wynagrodzenia </w:t>
      </w:r>
      <w:r w:rsidR="00AE2E2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Podwykon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awcy lub dalszemu Podwykonawcy </w:t>
      </w:r>
      <w:r w:rsidR="00AE2E2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przewidziany w umowie o podwykonawstwo jest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dłuższy niż 30 dni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 doręczenia Wykonawcy, Podwykonawcy lub dalszemu Podwykonawcy faktury lub rachunku, potwi</w:t>
      </w:r>
      <w:r w:rsidR="007617A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erdzających wykonanie zleconej P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odwykonawcy lub dalszemu Podwykonawcy dostawy, usługi lub roboty budowlanej;</w:t>
      </w:r>
    </w:p>
    <w:p w14:paraId="08DEA365" w14:textId="0382B0DC" w:rsidR="0055700F" w:rsidRPr="00340818" w:rsidRDefault="00A43312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termin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 umowy o podwy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konawstwo wykracza poza termin 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wskazany </w:t>
      </w:r>
      <w:r w:rsidR="00864EE9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E772B1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6 ust. </w:t>
      </w:r>
      <w:r w:rsidR="00D60C0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D2EF7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55700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02F1722" w14:textId="76E91ABF" w:rsidR="0055700F" w:rsidRPr="00340818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c) umowa zawiera zapisy uzależniające dokonanie zapłaty </w:t>
      </w:r>
      <w:r w:rsidR="00AE2E2E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rzecz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Podwykonawcy </w:t>
      </w:r>
      <w:r w:rsidR="0020529B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od odbioru robót przez Zamawiającego lub</w:t>
      </w:r>
      <w:r w:rsidR="00714C8F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C3A7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od zapłaty należności Wykonawcy przez Zamawiającego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9974B19" w14:textId="57B079EB" w:rsidR="00B63FA4" w:rsidRPr="00340818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d) umowa nie zawiera uregulowań dotyczących zawierania umów na roboty budowlane, dostawy, usługi z dalszymi Podwykonawcami, w szczególności nie zawiera zapisów warunkujących podpisania tych umów od</w:t>
      </w:r>
      <w:r w:rsidR="009427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ich </w:t>
      </w:r>
      <w:r w:rsidR="006C3A7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akceptacji i</w:t>
      </w:r>
      <w:r w:rsidR="009427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zgody Wykonawcy</w:t>
      </w:r>
      <w:r w:rsidR="005E61F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C3A7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D60C0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Zamawiającego, w </w:t>
      </w:r>
      <w:r w:rsidR="00D23636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szczególności</w:t>
      </w:r>
      <w:r w:rsidR="009427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BA531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</w:p>
    <w:p w14:paraId="0C28A619" w14:textId="77777777" w:rsidR="00B63FA4" w:rsidRPr="00340818" w:rsidRDefault="00FA280D" w:rsidP="003B1128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akceptacji </w:t>
      </w:r>
      <w:r w:rsidR="009F36D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Zamawiają</w:t>
      </w:r>
      <w:r w:rsidR="00B63FA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cego projektów umów o podwykonawstwo, których przedm</w:t>
      </w:r>
      <w:r w:rsidR="009F36D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iotem są </w:t>
      </w:r>
      <w:r w:rsidR="00B63FA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budowlane,</w:t>
      </w:r>
    </w:p>
    <w:p w14:paraId="0E78C069" w14:textId="21C135BE" w:rsidR="00B63FA4" w:rsidRPr="00340818" w:rsidRDefault="00B63FA4" w:rsidP="003B1128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3B112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przekazania Zamawiającemu zgody Wykonawcy na zawarcie umowy o</w:t>
      </w:r>
      <w:r w:rsidR="003B1128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podwy</w:t>
      </w:r>
      <w:r w:rsidR="009F36D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konawstwo, której przedmiotem są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roboty budowlane,</w:t>
      </w:r>
    </w:p>
    <w:p w14:paraId="497A3FE1" w14:textId="0D72DB62" w:rsidR="00B63FA4" w:rsidRPr="00340818" w:rsidRDefault="00B63FA4" w:rsidP="003B1128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BA531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27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dostarczenia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Zamawiającemu poświadczonych (przez przedkładającego) za zgodność</w:t>
      </w:r>
      <w:r w:rsidR="005E61FA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oryginałem kopii zawartych umów o podwykonawstwo, których </w:t>
      </w:r>
      <w:r w:rsidR="00942775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są roboty budowlane</w:t>
      </w: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>, w terminie 7 dni od dnia jej zawarcia,</w:t>
      </w:r>
    </w:p>
    <w:p w14:paraId="71F17C5E" w14:textId="4F7B2279" w:rsidR="00242DA4" w:rsidRPr="00582769" w:rsidRDefault="009F36DA" w:rsidP="003B1128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obowiązku </w:t>
      </w:r>
      <w:r w:rsidR="00FA280D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przekazywania </w:t>
      </w:r>
      <w:r w:rsidR="00B63FA4" w:rsidRPr="003408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Zamawiającemu poświadczonych (przez przedkładającego) za zgodność z oryginałem kopii zawartych umów o podwykonawstwo, których </w:t>
      </w:r>
      <w:r w:rsidR="00B63F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są </w:t>
      </w:r>
      <w:r w:rsidR="00CF0A6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lub dostawy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których mowa w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5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="0050220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83D15FD" w14:textId="789A4EDA" w:rsidR="0055700F" w:rsidRPr="00582769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e) umowa nie zawiera wartości lub </w:t>
      </w:r>
      <w:r w:rsidR="00B63F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też 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</w:t>
      </w:r>
      <w:r w:rsidR="00CF0A6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="00242D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wynagrodzenia </w:t>
      </w:r>
      <w:r w:rsidR="00CF0A6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należnego Podwykonawców 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przekracza</w:t>
      </w:r>
      <w:r w:rsidR="00CF0A6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r w:rsidR="00A43312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wynagrodzenie zawarte 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umowie Wykonawcy</w:t>
      </w:r>
      <w:r w:rsidR="00CF0A6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z Zamawiającym;</w:t>
      </w:r>
    </w:p>
    <w:p w14:paraId="3A815DDB" w14:textId="2A8608D2" w:rsidR="0055700F" w:rsidRPr="00582769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f) w umowie nie został wskazany szczegółowo zakres robót budowlanych/ dostaw/ usług zleconych Podwykonawcy;</w:t>
      </w:r>
    </w:p>
    <w:p w14:paraId="0FFA7753" w14:textId="5B652DB7" w:rsidR="0055700F" w:rsidRPr="00582769" w:rsidRDefault="00B63FA4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g) termin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gwarancji </w:t>
      </w:r>
      <w:r w:rsidR="00864EE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rękojmi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jest zgodny z terminem określonym w umowie </w:t>
      </w:r>
      <w:r w:rsidR="005C782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zawartej pomiędzy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</w:t>
      </w:r>
      <w:r w:rsidR="005C782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ym a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Wykonawcą;</w:t>
      </w:r>
    </w:p>
    <w:p w14:paraId="16C059B0" w14:textId="606C6508" w:rsidR="0055700F" w:rsidRPr="00582769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h) nie są wpisane strony umowy (nazwy, adresy, imiona i nazwiska osób), pomiędzy którymi jest zawierana umowa,</w:t>
      </w:r>
    </w:p>
    <w:p w14:paraId="6C3D60B1" w14:textId="7ED5FE07" w:rsidR="00242DA4" w:rsidRPr="00582769" w:rsidRDefault="0055700F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i) zapisy w umowie Wykonawcy z Podwykonawcą </w:t>
      </w:r>
      <w:r w:rsidR="009F36D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dalszy Podwykonawcą </w:t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są niespójne </w:t>
      </w:r>
      <w:r w:rsidR="005E61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z zapisami umowy zawartej pomiędzy Zamawiającym a Wykonawcą.</w:t>
      </w:r>
    </w:p>
    <w:p w14:paraId="09B36981" w14:textId="08E7ACED" w:rsidR="0055700F" w:rsidRPr="00582769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Niezgłoszenie </w:t>
      </w:r>
      <w:r w:rsidR="00242D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formie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</w:t>
      </w:r>
      <w:r w:rsidR="00242D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zastrzeżeń do przedłożonego projektu umowy                              o podwykonawstwo, której przedmiotem są roboty budowlane, w terminie 14 dni uważa się za akceptację projektu umowy przez Zamawiającego.</w:t>
      </w:r>
    </w:p>
    <w:p w14:paraId="42E32F70" w14:textId="0231035E" w:rsidR="0055700F" w:rsidRPr="00582769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Wykonawca, Podwykonawca lub dalszy Pod</w:t>
      </w:r>
      <w:r w:rsidR="00A43312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zamówienia na roboty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budowlane przedkłada Zamawiającemu poświadczoną (przez </w:t>
      </w:r>
      <w:r w:rsidR="00DD464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przedkładającego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za zgodność </w:t>
      </w:r>
      <w:r w:rsidR="0020529B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oryginałem </w:t>
      </w:r>
      <w:r w:rsidR="0055700F" w:rsidRPr="005827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kopię zawartej umowy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podwykonawstwo,</w:t>
      </w:r>
      <w:r w:rsidR="0055700F" w:rsidRPr="005827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której przedmiotem są roboty </w:t>
      </w:r>
      <w:r w:rsidR="006110A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budowlane</w:t>
      </w:r>
      <w:r w:rsidR="00A43312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7 dni od dnia jej zawarcia</w:t>
      </w:r>
      <w:r w:rsidR="00AB25F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09FB0A9" w14:textId="3AE3D6E3" w:rsidR="0055700F" w:rsidRPr="00582769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A43312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Zamawiający w terminie 7 dni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zgłasza </w:t>
      </w:r>
      <w:r w:rsidR="0077727E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formie pisemnej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sprzeciw do </w:t>
      </w:r>
      <w:r w:rsidR="00DD464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przedłożonej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umowy</w:t>
      </w:r>
      <w:r w:rsidR="0055700F" w:rsidRPr="005827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DD464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o podwykonawstwo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,  której przedmiotem są roboty budowlane, w przypadkach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67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ch mowa w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5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50220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948F61F" w14:textId="0C1C6C33" w:rsidR="0055700F" w:rsidRPr="00582769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 Niezgłoszenie</w:t>
      </w:r>
      <w:r w:rsidR="005E63E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 pisemnej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sprzeciwu do przedłożonej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o podwykonawstwo, której przedmiotem są roboty budowlan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e, w terminie określonym w 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5 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0220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umowy 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uważa się za akceptację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przez Zamawiającego.</w:t>
      </w:r>
    </w:p>
    <w:p w14:paraId="5B01E20E" w14:textId="340D4946" w:rsidR="00F13C05" w:rsidRPr="00582769" w:rsidRDefault="0034081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65E6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Podwyk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onawca lub dalszy Podwykonawca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na roboty budowlane przed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kłada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Zamawiającemu poświadczoną za zgodność z oryginałem kopię zawartej umowy</w:t>
      </w:r>
      <w:r w:rsidR="00DD464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podwykonawstwo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której przedmiotem są dostawy lub usługi,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7 dni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od dnia jej zawarcia, z wyłą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czeniem umów o podwykonawstwo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wartości mniejszej niż 0,5% wartości 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F13C0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(wskazanej w 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50220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 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ust</w:t>
      </w:r>
      <w:r w:rsidR="0050220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 1</w:t>
      </w:r>
      <w:r w:rsidR="000D2EF7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, jako niepodlegający niniejszemu obowiązkowi.</w:t>
      </w:r>
      <w:r w:rsidR="00C22398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Wyłączenie, o którym mowa w zdaniu pierwszym, nie dotyczy umów o podwykonawstwo o wartości większej niż 50 000 zł. </w:t>
      </w:r>
    </w:p>
    <w:p w14:paraId="724A2400" w14:textId="6D692E06" w:rsidR="0055700F" w:rsidRPr="00582769" w:rsidRDefault="002954B4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40818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65E6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p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rzypadku o którym mowa w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5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jeżeli 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zapłaty wynagrodzenia jest dłuższy niż określony w 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5 </w:t>
      </w:r>
      <w:r w:rsidR="00337F3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BA531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794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a)</w:t>
      </w:r>
      <w:r w:rsidR="00865A8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 umowy</w:t>
      </w:r>
      <w:r w:rsidR="0040794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poinformuje o tym Wykonawcę i wezwie go do doprowadzenia do zmiany tej umowy </w:t>
      </w:r>
      <w:r w:rsidR="005E61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0794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nie dłuższym niż 3 dni od otrzymania informacji, pod rygorem wystąpienia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67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0794C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o zapłatę kary umownej.</w:t>
      </w:r>
    </w:p>
    <w:p w14:paraId="215409F0" w14:textId="76C82AB5" w:rsidR="00F13C05" w:rsidRPr="00582769" w:rsidRDefault="006110A9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C32D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. Przepisy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5</w:t>
      </w:r>
      <w:r w:rsidR="003C32D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BD5FE3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36EE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B467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36EE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4F3CB0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BD5FE3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stosuje się odpowiednio do zmian umów</w:t>
      </w:r>
      <w:r w:rsidR="005E61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D5FE3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o podwykonawstwo.</w:t>
      </w:r>
    </w:p>
    <w:p w14:paraId="300E126E" w14:textId="4CFFCBF5" w:rsidR="00E501A4" w:rsidRPr="00582769" w:rsidRDefault="002954B4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82769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 przypadku powierzenia przez Wykonawcę </w:t>
      </w:r>
      <w:r w:rsidR="00425A2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robót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Podwykonawcy, Wykonawca jest zobowiązany do dokonania we własnym zakresie zapłaty wymagalnego wyna</w:t>
      </w:r>
      <w:r w:rsidR="008249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grodzenia należnego Podwykonawc</w:t>
      </w:r>
      <w:r w:rsidR="00425A2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8249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z zachowaniem terminów płatności określonych</w:t>
      </w:r>
      <w:r w:rsidR="005E61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467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umowie z Podwykonawc</w:t>
      </w:r>
      <w:r w:rsidR="00425A2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6E5E26D" w14:textId="03FE9F9E" w:rsidR="00D03395" w:rsidRPr="00582769" w:rsidRDefault="003B112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="00D0339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potwierdzenia dokonanej zapłaty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fakturą obejmującą wynagrodzenie za zakres 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robót wykonanych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Podwykonawcę – Wykonawca z chwilą </w:t>
      </w:r>
      <w:r w:rsidR="007D36EE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składania swojej fak</w:t>
      </w:r>
      <w:r w:rsidR="00744C9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tury/ rachunku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44C9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do Zamawiającego</w:t>
      </w:r>
      <w:r w:rsidR="007D36EE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winien 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przekazać Zamawiającemu </w:t>
      </w:r>
      <w:r w:rsidR="0055700F" w:rsidRPr="005827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dowody</w:t>
      </w:r>
      <w:r w:rsidR="0055700F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potwierdzające dokonanie zapłaty całości należnego wymagalnego wynagro</w:t>
      </w:r>
      <w:r w:rsidR="008249FA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>dzenia wszystkim Podwykonawcom</w:t>
      </w:r>
      <w:r w:rsidR="001A4491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E501A4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dalszym Podwykona</w:t>
      </w:r>
      <w:r w:rsidR="00D03395" w:rsidRPr="005827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wcom. </w:t>
      </w:r>
    </w:p>
    <w:p w14:paraId="5C2C289E" w14:textId="332B72C2" w:rsidR="00162CAB" w:rsidRPr="00D26869" w:rsidRDefault="004E4382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26869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65E6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36EE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przypadku, gdy Wykonawca nie zapłaci Podwykonawcom i dals</w:t>
      </w:r>
      <w:r w:rsidR="001A4491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zym Podwykonawcom, Zamawiający postąpi zgodnie z zapisami </w:t>
      </w:r>
      <w:r w:rsidR="007D36EE" w:rsidRPr="00D268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9</w:t>
      </w:r>
      <w:r w:rsidR="004F3CB0" w:rsidRPr="00D268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niniejszej umowy:</w:t>
      </w:r>
      <w:r w:rsidR="007D36EE" w:rsidRPr="00D268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„</w:t>
      </w:r>
      <w:r w:rsidR="007D36EE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bezpośredniej zapłaty Podwykonawcom”.</w:t>
      </w:r>
    </w:p>
    <w:p w14:paraId="251F1802" w14:textId="0065D5D1" w:rsidR="0055700F" w:rsidRPr="00D26869" w:rsidRDefault="007D36EE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26869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4E4382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65E6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podczas wykonywania przedmiotu umowy będzie pełnił funkcję koordyn</w:t>
      </w:r>
      <w:r w:rsidR="00271AB0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atora w stosunku do Podwykonawców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dalszych Podwykonawców. </w:t>
      </w:r>
    </w:p>
    <w:p w14:paraId="34E8B9B4" w14:textId="6BE1ADA9" w:rsidR="0055700F" w:rsidRPr="00D26869" w:rsidRDefault="007D36EE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26869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4E4382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8A28CA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61112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Powierzenie wykonania części zamówienia Podwykonawcom lub dalszym Podwykonawcom nie zwalnia Wykonawcy z odpowiedzialności i zobowiązań wynikających   </w:t>
      </w:r>
      <w:r w:rsidR="00175073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61112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warunków niniejszej umowy. 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odpowiada </w:t>
      </w:r>
      <w:r w:rsidR="00B31ADD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działania </w:t>
      </w:r>
      <w:r w:rsid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31ADD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zaniechan</w:t>
      </w:r>
      <w:r w:rsidR="00271AB0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ia, Podwykonawców</w:t>
      </w:r>
      <w:r w:rsidR="001A4491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dalsz</w:t>
      </w:r>
      <w:r w:rsidR="00271AB0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</w:t>
      </w:r>
      <w:r w:rsidR="00271AB0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B31ADD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5700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jak za swoje własne.</w:t>
      </w:r>
    </w:p>
    <w:p w14:paraId="5F28F1F9" w14:textId="1467C448" w:rsidR="00C72FC8" w:rsidRPr="00D26869" w:rsidRDefault="00C72FC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26869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14C8F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Jakakolwiek przerwa w realizacji robót wynikająca z braku</w:t>
      </w:r>
      <w:r w:rsidR="004E4382"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Podwykonawcy będzie traktowana </w:t>
      </w:r>
      <w:r w:rsidRPr="00D26869">
        <w:rPr>
          <w:rFonts w:ascii="Times New Roman" w:eastAsia="Times New Roman" w:hAnsi="Times New Roman" w:cs="Times New Roman"/>
          <w:sz w:val="24"/>
          <w:szCs w:val="24"/>
          <w:lang w:eastAsia="pl-PL"/>
        </w:rPr>
        <w:t>jako przerwa wynikła z przyczyn zależnych od Wykonawcy i będzie stanowić podstawę do naliczenia kar umownych.</w:t>
      </w:r>
    </w:p>
    <w:p w14:paraId="774E0B15" w14:textId="77777777" w:rsidR="008B5BF1" w:rsidRPr="00B43B99" w:rsidRDefault="008B5BF1" w:rsidP="003B112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40D7D784" w14:textId="2433EE69" w:rsidR="004A59B3" w:rsidRPr="00C1356B" w:rsidRDefault="004A59B3" w:rsidP="003B112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 Termin wykonania</w:t>
      </w:r>
    </w:p>
    <w:p w14:paraId="3373B8AC" w14:textId="79BF10CC" w:rsidR="00865A80" w:rsidRPr="00C1356B" w:rsidRDefault="0036323C" w:rsidP="003B1128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356B">
        <w:rPr>
          <w:rFonts w:ascii="Times New Roman" w:hAnsi="Times New Roman" w:cs="Times New Roman"/>
          <w:sz w:val="24"/>
          <w:szCs w:val="24"/>
        </w:rPr>
        <w:t>1.</w:t>
      </w:r>
      <w:r w:rsidR="00865A80" w:rsidRPr="00C1356B">
        <w:rPr>
          <w:rFonts w:ascii="Times New Roman" w:hAnsi="Times New Roman" w:cs="Times New Roman"/>
          <w:sz w:val="24"/>
          <w:szCs w:val="24"/>
        </w:rPr>
        <w:t xml:space="preserve"> Zamawiający wymaga, aby przedmiot zamówienia został zrealizowany w terminie </w:t>
      </w:r>
      <w:r w:rsidR="00865A80" w:rsidRPr="00C1356B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C1356B" w:rsidRPr="00C1356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51AA5" w:rsidRPr="00C1356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05580" w:rsidRPr="00C135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5A80" w:rsidRPr="00C1356B">
        <w:rPr>
          <w:rFonts w:ascii="Times New Roman" w:hAnsi="Times New Roman" w:cs="Times New Roman"/>
          <w:b/>
          <w:bCs/>
          <w:sz w:val="24"/>
          <w:szCs w:val="24"/>
        </w:rPr>
        <w:t xml:space="preserve">dni od daty zawarcia umowy. </w:t>
      </w:r>
    </w:p>
    <w:p w14:paraId="79807087" w14:textId="77777777" w:rsidR="00C3122B" w:rsidRPr="00C1356B" w:rsidRDefault="00C3122B" w:rsidP="003B1128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356B">
        <w:rPr>
          <w:rFonts w:ascii="Times New Roman" w:hAnsi="Times New Roman" w:cs="Times New Roman"/>
          <w:sz w:val="24"/>
          <w:szCs w:val="24"/>
        </w:rPr>
        <w:t>2. Do upływu terminu wskazanego w ust. 1</w:t>
      </w:r>
      <w:r w:rsidR="00C85A4D" w:rsidRPr="00C1356B">
        <w:rPr>
          <w:rFonts w:ascii="Times New Roman" w:hAnsi="Times New Roman" w:cs="Times New Roman"/>
          <w:sz w:val="24"/>
          <w:szCs w:val="24"/>
        </w:rPr>
        <w:t>,</w:t>
      </w:r>
      <w:r w:rsidRPr="00C1356B">
        <w:rPr>
          <w:rFonts w:ascii="Times New Roman" w:hAnsi="Times New Roman" w:cs="Times New Roman"/>
          <w:sz w:val="24"/>
          <w:szCs w:val="24"/>
        </w:rPr>
        <w:t xml:space="preserve"> Wykonawca ma obowiązek wykonać wszystkie roboty i zgłosić je Zamawiającemu do odbioru wraz kompletem </w:t>
      </w:r>
      <w:r w:rsidR="00DD74C3" w:rsidRPr="00C1356B">
        <w:rPr>
          <w:rFonts w:ascii="Times New Roman" w:hAnsi="Times New Roman" w:cs="Times New Roman"/>
          <w:sz w:val="24"/>
          <w:szCs w:val="24"/>
        </w:rPr>
        <w:t>niezbędnych dokumentów.</w:t>
      </w:r>
    </w:p>
    <w:p w14:paraId="52AC0B32" w14:textId="77777777" w:rsidR="008B5BF1" w:rsidRPr="00B43B99" w:rsidRDefault="008B5BF1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4F69E746" w14:textId="080C15C6" w:rsidR="004A59B3" w:rsidRPr="00C1356B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 Nadzór nad robotami</w:t>
      </w:r>
    </w:p>
    <w:p w14:paraId="2CDA4890" w14:textId="36795A55" w:rsidR="00214B90" w:rsidRPr="00C1356B" w:rsidRDefault="00214B90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1. </w:t>
      </w:r>
      <w:bookmarkStart w:id="3" w:name="_Hlk4670002"/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imieniu Zamawiającego do nadzorowania realizacji niniejszej umowy </w:t>
      </w:r>
      <w:bookmarkEnd w:id="3"/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oraz do bezpośrednich kontaktów z Wykonawcą upoważniony jest ………………………………...</w:t>
      </w:r>
    </w:p>
    <w:p w14:paraId="4D1E97E0" w14:textId="1B73E533" w:rsidR="00214B90" w:rsidRPr="00C1356B" w:rsidRDefault="003B112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    </w:t>
      </w:r>
      <w:r w:rsidR="00E74D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ta jest także uprawniona do przeprowadzania kontroli określonej w § 2 ust. </w:t>
      </w:r>
      <w:r w:rsidR="000E012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E74D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2 niniejszej umowy, dotycz</w:t>
      </w:r>
      <w:r w:rsidR="00CC03E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E74D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cej zatrudnienia przez Wykonawcę lub Podwykonawcę osób zatrudnionych na podstawie umowy o pracę. </w:t>
      </w:r>
    </w:p>
    <w:p w14:paraId="29B544DE" w14:textId="5683D2FA" w:rsidR="0095615C" w:rsidRPr="00C1356B" w:rsidRDefault="00CC03E3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Zamawiający wyznacza do pełnienia nadzoru inwestorskiego ………………………….. Osoba ta będzie działać w granicach</w:t>
      </w:r>
      <w:r w:rsidR="00C85A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umocowania,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</w:t>
      </w:r>
      <w:r w:rsidR="00C85A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ego w 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</w:t>
      </w:r>
      <w:r w:rsidR="00C85A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7 lipca</w:t>
      </w:r>
      <w:r w:rsidR="00C71A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1A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1994 r. Prawo budowlane.</w:t>
      </w:r>
      <w:r w:rsidR="0073706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59503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A1FBFFB" w14:textId="4A694CF7" w:rsidR="00CC03E3" w:rsidRPr="00C1356B" w:rsidRDefault="003B1128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69408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zmiany os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 w:rsidR="003A481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9408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3A481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171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powyżej</w:t>
      </w:r>
      <w:r w:rsidR="0069408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C03E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ta winna być dokonana wpisem do dziennika budowy i nie wymaga aneksu do umowy.</w:t>
      </w:r>
    </w:p>
    <w:p w14:paraId="1F14D707" w14:textId="7BA1197A" w:rsidR="00801EC8" w:rsidRPr="00C1356B" w:rsidRDefault="0052682D" w:rsidP="003B1128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5A6A3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04A9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A6A3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zapewni 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robót i kierowanie robotami </w:t>
      </w:r>
      <w:r w:rsidR="005A6A3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objętymi umową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 cały okres obowiązywania umowy,</w:t>
      </w:r>
      <w:r w:rsidR="005A6A3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osob</w:t>
      </w:r>
      <w:r w:rsidR="001F650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ę posiadającą</w:t>
      </w:r>
      <w:r w:rsidR="005A6A3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stosowne kwalifikacje zawodowe</w:t>
      </w:r>
      <w:r w:rsidR="00FA50B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spełniające wymagania określone w ustawie z dnia 7 lipca</w:t>
      </w:r>
      <w:r w:rsidR="00C36E5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50B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1994 r. Prawo budowlane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A50B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specyfikacjach technicznych. 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Najpóźniej w dniu </w:t>
      </w:r>
      <w:r w:rsidR="00FA50B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podpisania umowy 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</w:t>
      </w:r>
      <w:r w:rsidR="00FA50B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 Zamawiającemu dokumenty potwierdzające spełnienie wymagań określonych w zdaniu poprzednim.</w:t>
      </w:r>
    </w:p>
    <w:p w14:paraId="7D89EF05" w14:textId="058350CA" w:rsidR="00FA50B5" w:rsidRPr="00C1356B" w:rsidRDefault="007105FE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FE18E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Kierownikiem 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budowy</w:t>
      </w:r>
      <w:r w:rsidR="00FE18E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746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746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  <w:r w:rsidR="00DE22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</w:t>
      </w:r>
      <w:r w:rsidR="00E71E2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C20B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ta będzie działać w granicach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umocowania, określonego w</w:t>
      </w:r>
      <w:r w:rsidR="00C46C9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="00DC26C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20B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7 lipca </w:t>
      </w:r>
      <w:r w:rsidR="0052682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71A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20B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1994 r. Prawo budowlane.</w:t>
      </w:r>
    </w:p>
    <w:p w14:paraId="2FA39DF6" w14:textId="77777777" w:rsidR="004033E4" w:rsidRPr="00C1356B" w:rsidRDefault="007105FE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D403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Ewentualna zmiana </w:t>
      </w:r>
      <w:r w:rsidR="00F16C6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kierownika </w:t>
      </w:r>
      <w:r w:rsidR="003D403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budowy</w:t>
      </w:r>
      <w:r w:rsidR="00F16C6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w trakcie realizacji zadania musi być uzasadn</w:t>
      </w:r>
      <w:r w:rsidR="003D403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iona przez Wykonawcę na piśmie </w:t>
      </w:r>
      <w:r w:rsidR="00F16C6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wymaga pisemnej zgody Zamawiającego. Wskazana osoba wstępująca musi posiadać stosowne uprawnienia budowlane do </w:t>
      </w:r>
      <w:r w:rsidR="00B0432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kierowania robotami budowlanymi, spełniające wymagania określone w ustawie z dnia 7 lipca1994 r. Prawo budowlane i specyfikacjach technicznych</w:t>
      </w:r>
      <w:r w:rsidR="004033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Zmiana ta winna być dokonana wpisem do dziennika budowy i nie wymaga aneksu do umowy.</w:t>
      </w:r>
    </w:p>
    <w:p w14:paraId="2EB3F0B5" w14:textId="49B1829A" w:rsidR="003D403D" w:rsidRPr="00C1356B" w:rsidRDefault="007105FE" w:rsidP="003B112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AF7B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813B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Skierowa</w:t>
      </w:r>
      <w:r w:rsidR="00577C0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4813B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akceptacji Zamawiającego, do kierowania robotami</w:t>
      </w:r>
      <w:r w:rsidR="00AF7B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budowlanymi </w:t>
      </w:r>
      <w:r w:rsidR="004813B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innej osoby niż wskazana przez Wykonawcę jako kierownik </w:t>
      </w:r>
      <w:r w:rsidR="003D403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budowy</w:t>
      </w:r>
      <w:r w:rsidR="00AF7B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może stanowić podstawę do</w:t>
      </w:r>
      <w:r w:rsidR="00C71A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F7B4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odstąpienia od umowy przez Zamawiającego z winy Wykonawcy.</w:t>
      </w:r>
    </w:p>
    <w:p w14:paraId="069135E8" w14:textId="77777777" w:rsidR="004F10DE" w:rsidRPr="00B43B99" w:rsidRDefault="004F10DE" w:rsidP="00B74250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48262A31" w14:textId="541D63F9" w:rsidR="004A59B3" w:rsidRPr="00C1356B" w:rsidRDefault="004A59B3" w:rsidP="00B74250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8 Płatności</w:t>
      </w:r>
    </w:p>
    <w:p w14:paraId="2141A881" w14:textId="3703A005" w:rsidR="001C26CE" w:rsidRPr="00C1356B" w:rsidRDefault="001C26CE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1. Za wykonanie przedmiotu umowy, strony ustalają wynagrodzenie ryczałtowe, wskazane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ofercie Wykonawcy: ………………………………………………………….. zł (brutto).</w:t>
      </w:r>
    </w:p>
    <w:p w14:paraId="6EEA17AE" w14:textId="07F0D995" w:rsidR="001C26CE" w:rsidRPr="00C1356B" w:rsidRDefault="009B7CCD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1C26C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Powyższa kwota zawiera obowiązujący podatek VAT.</w:t>
      </w:r>
    </w:p>
    <w:p w14:paraId="259B5E9B" w14:textId="77777777" w:rsidR="001C26CE" w:rsidRPr="00C1356B" w:rsidRDefault="001C26CE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2. Kwota wynagrodzenia określona w ust. 1 zawiera wszystkie koszty, które są niezbędne do prawidłowego i kompletnego wykonania przedmiotu umowy.</w:t>
      </w:r>
    </w:p>
    <w:p w14:paraId="54892577" w14:textId="77777777" w:rsidR="001C26CE" w:rsidRPr="00C1356B" w:rsidRDefault="001C26CE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3. Zamawiający nie przewiduje dokonywania płatności częściowych. Rozliczenie pomiędzy stronami za wykonane roboty nastąpi po odbiorze końcowym zadania.</w:t>
      </w:r>
    </w:p>
    <w:p w14:paraId="1D1F94F0" w14:textId="77777777" w:rsidR="00C1356B" w:rsidRPr="00BD01F9" w:rsidRDefault="001C26CE" w:rsidP="00C1356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3B99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4</w:t>
      </w:r>
      <w:r w:rsidR="000E793B" w:rsidRPr="00B43B99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 xml:space="preserve">. </w:t>
      </w:r>
      <w:r w:rsidR="00C1356B"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Fakturę/rachunek należy wystawić w następujący sposób:</w:t>
      </w:r>
    </w:p>
    <w:p w14:paraId="5FA17AF3" w14:textId="77777777" w:rsidR="00C1356B" w:rsidRPr="00BD01F9" w:rsidRDefault="00C1356B" w:rsidP="00C1356B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NABYWCA: Powiat Giżycki, Al. 1 Maja 14, 11-500 Giżycko, NIP: 845 186 22 51</w:t>
      </w:r>
    </w:p>
    <w:p w14:paraId="50F6AC38" w14:textId="77777777" w:rsidR="00C1356B" w:rsidRPr="00BD01F9" w:rsidRDefault="00C1356B" w:rsidP="00C1356B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ODBIORCA/PŁATNIK: Zarząd Dróg Powiatowych, ul. Węgorzewska 4, 11-500 Giżycko, NIP: 845 167 99 08, REGON: 790675708, rola w </w:t>
      </w:r>
      <w:proofErr w:type="spellStart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: 8 - JST- odbiorca</w:t>
      </w:r>
    </w:p>
    <w:p w14:paraId="2239C86C" w14:textId="77777777" w:rsidR="00C1356B" w:rsidRPr="00BD01F9" w:rsidRDefault="00C1356B" w:rsidP="00C1356B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Z dniem wprowadzenia Krajowego Systemu e-Faktur (dalej jako „</w:t>
      </w:r>
      <w:proofErr w:type="spellStart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”) jako obowiązującego standardu faktura może być dostarczona Udzielającemu Zamówienia tylko przy użyciu </w:t>
      </w:r>
      <w:proofErr w:type="spellStart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BD01F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A489E4E" w14:textId="1DCA962D" w:rsidR="000E793B" w:rsidRPr="00C1356B" w:rsidRDefault="001C26CE" w:rsidP="00C1356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5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Płatność będzie dokonana przelewem na wskazany przez Wykonawcę rachunek bankowy, 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</w:t>
      </w:r>
      <w:r w:rsidR="00577C0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30 dni od daty otrzymania przez Zamawiającego prawidłowo wystawionej faktury</w:t>
      </w:r>
      <w:r w:rsidR="00E02EB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/rachunku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z zastrzeżeniem</w:t>
      </w:r>
      <w:r w:rsidR="00AB71B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8 </w:t>
      </w:r>
      <w:r w:rsidR="00E5739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="00C60D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5739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5739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ust. 7</w:t>
      </w:r>
      <w:r w:rsidR="00BC68D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</w:p>
    <w:p w14:paraId="7EEE07D9" w14:textId="107FF894" w:rsidR="001E038A" w:rsidRPr="00C1356B" w:rsidRDefault="001C26CE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0362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</w:t>
      </w:r>
      <w:r w:rsidR="004D51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 powierzenia przez Wykonawcę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na roboty budow</w:t>
      </w:r>
      <w:r w:rsidR="00DE72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lane Podwykonawcom lub dalszym Podwykonawcom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 jest zobowiązany do dokonania we własnym zakresie zapłaty wymagalnego wynagrodzenia należ</w:t>
      </w:r>
      <w:r w:rsidR="004D51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nego wszystkim Podwykonawcom i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dalszym Podwykonawcom, z zachowaniem terminów płatności określonych w umowie z Podwykonawcami. Dla potwierdzenia dokonanej zapłaty,</w:t>
      </w:r>
      <w:r w:rsidR="009B7CC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wraz</w:t>
      </w:r>
      <w:r w:rsidR="009B7CC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 fakturą</w:t>
      </w:r>
      <w:r w:rsidR="00EA55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/rachunkiem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obejmującą wynagrodzenie za zakres wykonanego zamówienia przez P</w:t>
      </w:r>
      <w:r w:rsidR="00DE72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odwykonawców lub dalszych Podwykonawców, Wykonawca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chwilą składani</w:t>
      </w:r>
      <w:r w:rsidR="004D223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swojej faktury</w:t>
      </w:r>
      <w:r w:rsidR="00F9728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rachunku </w:t>
      </w:r>
      <w:r w:rsidR="00DE72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</w:t>
      </w:r>
      <w:r w:rsidR="00DE72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D51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winien przekazać Zamawiającemu </w:t>
      </w:r>
      <w:r w:rsidR="001E038A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dowody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potwierdzające</w:t>
      </w:r>
      <w:r w:rsidR="00EA55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dokonanie zapłaty całości należnego wymagalnego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wynagrodzenia wszystkim Podwykon</w:t>
      </w:r>
      <w:r w:rsidR="00DE72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awcom lub dalszym Podwykonawcom</w:t>
      </w:r>
      <w:r w:rsidR="00EA55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CB01728" w14:textId="2EDE37ED" w:rsidR="007C3714" w:rsidRPr="00C1356B" w:rsidRDefault="001C26CE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W przypadku nieprzedstawienia przez Wykonawcę dowodów zapłaty</w:t>
      </w:r>
      <w:r w:rsidR="00EB2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wymagalnego wynagrodzenia wszystkim Podwykonawcom lub dalszym Podwykonawcom o zapłacie przysługujących im wynagrodzeń w całości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Zamawiający wstrzyma wypłatę należnego wynagrodzenia za odebrane roboty budowlane w części równej sumie kwot wyn</w:t>
      </w:r>
      <w:r w:rsidR="00AB2C9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ikających 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AC24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umów zawartych z Podwykonawcami oraz dalszymi Podwykonawcami </w:t>
      </w:r>
      <w:r w:rsidR="00EB2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postą</w:t>
      </w:r>
      <w:r w:rsidR="006A04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pi zgodnie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A04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4830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zapisami </w:t>
      </w:r>
      <w:bookmarkStart w:id="4" w:name="_Hlk3808594"/>
      <w:r w:rsidR="006A04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9 </w:t>
      </w:r>
      <w:r w:rsidR="006A046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„</w:t>
      </w:r>
      <w:r w:rsidR="006A04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bezpośredniej zapłaty podwykonawcom”.</w:t>
      </w:r>
      <w:bookmarkEnd w:id="4"/>
    </w:p>
    <w:p w14:paraId="186136CA" w14:textId="77777777" w:rsidR="008B5BF1" w:rsidRPr="00C1356B" w:rsidRDefault="008B5BF1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750ECE" w14:textId="2D3654D5" w:rsidR="001E038A" w:rsidRPr="00C1356B" w:rsidRDefault="00416C45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9 Warunki bezpośredniej zapłaty podwykonawcom</w:t>
      </w:r>
    </w:p>
    <w:p w14:paraId="57C5D44B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1. 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5B6E2AD2" w14:textId="62BDDFA2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Wynagrodzenie, o którym mowa </w:t>
      </w:r>
      <w:r w:rsidR="001E29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§ 9 </w:t>
      </w:r>
      <w:r w:rsidR="004C26B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ust. 1</w:t>
      </w:r>
      <w:r w:rsidR="001E29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4C26B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6A04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dotyczy wyłącznie należności powstałych po zaakceptowaniu przez Zamawiającego umowy </w:t>
      </w:r>
      <w:r w:rsidR="00AC539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podwykonawstwo, której przedmiotem są roboty budowlane, lub po przedłożeniu Zamawiaj</w:t>
      </w:r>
      <w:r w:rsidR="0067531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ącemu poświadczonej za zgodność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oryginałem kopii umowy </w:t>
      </w:r>
      <w:r w:rsidR="00AC539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podwykonawstwo, której przedmiotem są dostawy lub usługi.</w:t>
      </w:r>
    </w:p>
    <w:p w14:paraId="2C6D9182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3. Bezpośrednia zapłata obejmuje wyłącznie należne wynagrodzenie, bez odsetek, należnych Podwykonawcy lub dalszemu Podwykonawcy.</w:t>
      </w:r>
    </w:p>
    <w:p w14:paraId="0273EC31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4. Przed dokonaniem bezpośredniej zapłaty Zamawiający umożliwi Wykonawcy zgłoszenie pisemnych uwag</w:t>
      </w:r>
      <w:r w:rsidR="0073067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dotyczących zasadności bezpośredniej zapłaty wynagrodzenia Podwyko</w:t>
      </w:r>
      <w:r w:rsidR="007731A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nawcy lub dalszemu Podwykonawcy, o których mowa w ust.1.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poinformuje o terminie zgłaszania uwag, nie krótszym niż 7 dni od dnia doręczenia tej informacji.</w:t>
      </w:r>
    </w:p>
    <w:p w14:paraId="3438BD9D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5. W przypadku zgłoszenia uwag, o których mowa w</w:t>
      </w:r>
      <w:r w:rsidR="0073067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618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9 </w:t>
      </w:r>
      <w:r w:rsidR="0073067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ust. 4</w:t>
      </w:r>
      <w:r w:rsidR="00D618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w terminie wskazanym przez Zamawiającego, Zamawiający może:</w:t>
      </w:r>
    </w:p>
    <w:p w14:paraId="7FCEF126" w14:textId="12D58F8D" w:rsidR="007C3714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a) nie dokonać bezpośredniej zapłaty wynagrodzenia Podwykonawcy lub dalszemu Podwykonawcy, jeżeli</w:t>
      </w:r>
      <w:r w:rsidR="00E92D7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wykaże niezasadność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takiej zapłaty</w:t>
      </w:r>
      <w:r w:rsidR="00AC539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10629BA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albo</w:t>
      </w:r>
    </w:p>
    <w:p w14:paraId="20805755" w14:textId="77777777" w:rsidR="00AC539B" w:rsidRPr="00C1356B" w:rsidRDefault="007731A1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złożyć do depozytu są</w:t>
      </w:r>
      <w:r w:rsidR="00E92D7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dowego kwotę </w:t>
      </w:r>
      <w:r w:rsidR="001E038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potrzebną na pokrycie wynagrodzenia Podwykonawcy lub dalszego Podwykonawcy w przypadku istnienia zasadniczej wątpliwości Zamawiającego co do wysokości należnej zapłaty lub podmiotu, któremu płatność się należy,</w:t>
      </w:r>
    </w:p>
    <w:p w14:paraId="247BA634" w14:textId="76A317DD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albo </w:t>
      </w:r>
    </w:p>
    <w:p w14:paraId="36A3E65E" w14:textId="77777777" w:rsidR="001E038A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dokonać bezpośredniej zapłaty wynagrodzenia Podwykonawcy lub dalszemu Podwykonawcy, jeżeli Podwykonawca lub dalszy Podwykonawca </w:t>
      </w:r>
      <w:r w:rsidR="00E92D7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wykaże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zasadność takiej zapłaty.</w:t>
      </w:r>
    </w:p>
    <w:p w14:paraId="48C976F2" w14:textId="77777777" w:rsidR="00E92D77" w:rsidRPr="00C1356B" w:rsidRDefault="001E038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6.</w:t>
      </w:r>
      <w:r w:rsidR="003765E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1E29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dokonania bezpośredniej zapłaty Podwykonawc</w:t>
      </w:r>
      <w:r w:rsidR="000C3B6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om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dalsz</w:t>
      </w:r>
      <w:r w:rsidR="000C3B6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m Podwykonawc</w:t>
      </w:r>
      <w:r w:rsidR="000C3B6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om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731A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których mowa w </w:t>
      </w:r>
      <w:r w:rsidR="00D618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9 </w:t>
      </w:r>
      <w:r w:rsidR="007731A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ust.1</w:t>
      </w:r>
      <w:r w:rsidR="00D618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7731A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potrąc</w:t>
      </w:r>
      <w:r w:rsidR="007731A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kwotę wypłaconego wynagrodzenia z wynagrodzenia należnego Wykonawcy.</w:t>
      </w:r>
      <w:r w:rsidR="00171EC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E63A0BE" w14:textId="77777777" w:rsidR="008B5BF1" w:rsidRPr="00C1356B" w:rsidRDefault="008B5BF1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3E4F0BC" w14:textId="647F9AD4" w:rsidR="00DB48BD" w:rsidRPr="00C1356B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10 </w:t>
      </w:r>
      <w:r w:rsidR="00973B70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Odbiór </w:t>
      </w:r>
      <w:r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robót</w:t>
      </w:r>
    </w:p>
    <w:p w14:paraId="30F45FCC" w14:textId="77777777" w:rsidR="00DE13C4" w:rsidRPr="00C1356B" w:rsidRDefault="005241DB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5612A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D65D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trakcie realizacji </w:t>
      </w:r>
      <w:r w:rsidR="000F440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</w:t>
      </w:r>
      <w:r w:rsidR="005635E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892D57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615C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inspektor nadzoru inwestorskiego </w:t>
      </w:r>
      <w:r w:rsidR="007D65D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odbierał </w:t>
      </w:r>
      <w:r w:rsidR="00A05F9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wszystkie </w:t>
      </w:r>
      <w:r w:rsidR="007D65D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wykonane roboty </w:t>
      </w:r>
      <w:r w:rsidR="00E077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zanikając</w:t>
      </w:r>
      <w:r w:rsidR="007D65D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EA1E2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077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ulegając</w:t>
      </w:r>
      <w:r w:rsidR="007D65D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E077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zakryciu</w:t>
      </w:r>
      <w:r w:rsidR="00DE13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A0BE68F" w14:textId="77777777" w:rsidR="00892D57" w:rsidRPr="00C1356B" w:rsidRDefault="006D0E9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C04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 </w:t>
      </w:r>
      <w:r w:rsidR="00973B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budowy</w:t>
      </w:r>
      <w:r w:rsidR="00EC73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7AF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zobowiązany </w:t>
      </w:r>
      <w:r w:rsidR="00837C4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467AF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każdorazowo powiada</w:t>
      </w:r>
      <w:r w:rsidR="00EC73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mi</w:t>
      </w:r>
      <w:r w:rsidR="00467AF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EC73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="000620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inspektora nadzoru inwestorskiego</w:t>
      </w:r>
      <w:r w:rsidR="000620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73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gotowości</w:t>
      </w:r>
      <w:r w:rsidR="00A84A1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o</w:t>
      </w:r>
      <w:r w:rsidR="005241D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dbior</w:t>
      </w:r>
      <w:r w:rsidR="00A84A1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ów robó</w:t>
      </w:r>
      <w:r w:rsidR="005241D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A84A1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zanikających oraz ulegających zakryciu</w:t>
      </w:r>
      <w:r w:rsidR="000620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414F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C04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370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winien </w:t>
      </w:r>
      <w:r w:rsidR="00C04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umożliwić</w:t>
      </w:r>
      <w:r w:rsidR="00892D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71AA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mu</w:t>
      </w:r>
      <w:r w:rsidR="00C04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sprawdzenie każdej robot</w:t>
      </w:r>
      <w:r w:rsidR="004138C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y zanikającej i</w:t>
      </w:r>
      <w:r w:rsidR="00C04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ulegającej zakryciu. </w:t>
      </w:r>
    </w:p>
    <w:p w14:paraId="2598C070" w14:textId="0E88FE5F" w:rsidR="00022151" w:rsidRPr="00C1356B" w:rsidRDefault="009B7CCD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Wykonawca nie zgłosi do odbioru robót zanikających lub ulegających zakryciu, to na </w:t>
      </w:r>
      <w:r w:rsidR="005635E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polecenie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ins</w:t>
      </w:r>
      <w:r w:rsidR="008370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pektora nadzoru inwestorskiego albo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Zamawiającego, Wykonawca odkryje, wykona otwory lub </w:t>
      </w:r>
      <w:r w:rsidR="00B64A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inny sposób umożliwi sprawdzenie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 </w:t>
      </w:r>
      <w:r w:rsidR="000749A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tych 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robót, które nie zostały odebrane przez 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inspektora nadzoru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635E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roboty zostały wykonane niewłaściwie, Wykonawca niezwłocznie wykona je w sposób </w:t>
      </w:r>
      <w:r w:rsidR="00516D5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określony 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dokumentacji projektowej,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749A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</w:t>
      </w:r>
      <w:r w:rsidR="00C0362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ze</w:t>
      </w:r>
      <w:r w:rsidR="000749A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robót i specyfikacji technicznych oraz zgodnie </w:t>
      </w:r>
      <w:r w:rsidR="00FE276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 zaleceniami Zamawiającego. Koszty odkrycia lub zrobienia otworów, a także przywrócenia robót do stanu początkowego lub ich prawidłowego wykonania poniesie Wykonawca.</w:t>
      </w:r>
      <w:r w:rsidR="0002215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01B3CE9" w14:textId="77777777" w:rsidR="00BC24E8" w:rsidRPr="00C1356B" w:rsidRDefault="006D0E9A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BC24E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Odbiory dokonywane będą w terminach wyznaczonych przez Zamawiającego oraz na zasadach określonych w</w:t>
      </w:r>
      <w:r w:rsidR="00C404B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15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dokumentacji projektowej i </w:t>
      </w:r>
      <w:r w:rsidR="00BC24E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specyfikacjach technicznych.</w:t>
      </w:r>
    </w:p>
    <w:p w14:paraId="5FFCA7A3" w14:textId="77777777" w:rsidR="00BD11C4" w:rsidRPr="00C1356B" w:rsidRDefault="001E2D97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Kierownik </w:t>
      </w:r>
      <w:r w:rsidR="00973B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budowy</w:t>
      </w:r>
      <w:r w:rsidR="006E272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zgłosi pisemnie Zamawiającemu gotowość robót do odbioru </w:t>
      </w:r>
      <w:r w:rsidR="00B64A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końcowego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 Skutki zaniechania tego obowiązku lub opóźnień w zgłoszeniu obciążać będą Wykonawcę.</w:t>
      </w:r>
      <w:r w:rsidR="008C0D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ze zgłoszeniem o zakończeniu robót i gotowości do odbioru końcowego robót, Wykonawca złoży Zamawiającemu wszystkie niezbędne dokumenty</w:t>
      </w:r>
      <w:r w:rsidR="008C0D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odbioru</w:t>
      </w:r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pozwalające na ocenę prawidłowości wykonania przedmiotu umowy. Dokumenty te </w:t>
      </w:r>
      <w:r w:rsidR="008C0D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muszą </w:t>
      </w:r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być sprawdzone przez inspektora nadzoru inwestorskiego i obligatoryjnie przez niego podpisane.</w:t>
      </w:r>
      <w:r w:rsidR="008C0D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D11C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Przedłożone dokumenty, dotyczące materiałów mają potwierdzać, że roboty budowlane zostały wykonane z użyciem tych materiałów. </w:t>
      </w:r>
    </w:p>
    <w:p w14:paraId="7AB7EEC1" w14:textId="7DDA385D" w:rsidR="004A59B3" w:rsidRPr="00C1356B" w:rsidRDefault="008C0DD6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Zamawiający wyznaczy </w:t>
      </w:r>
      <w:r w:rsidR="006E272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</w:t>
      </w:r>
      <w:r w:rsidR="002B5E0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</w:t>
      </w:r>
      <w:r w:rsidR="00D507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43545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końcowego</w:t>
      </w:r>
      <w:r w:rsidR="007E23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pisemnie powiadomi Wykonawcę  o odbior</w:t>
      </w:r>
      <w:r w:rsidR="00D507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ze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Odbiór</w:t>
      </w:r>
      <w:r w:rsidR="002B5E0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3545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końcowy</w:t>
      </w:r>
      <w:r w:rsidR="00973B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do 14 dni o</w:t>
      </w:r>
      <w:r w:rsidR="002B5E0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 daty </w:t>
      </w:r>
      <w:r w:rsidR="0095192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pisemnego </w:t>
      </w:r>
      <w:r w:rsidR="002B5E0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zgłoszenia 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wykonaniu </w:t>
      </w:r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wszystkich</w:t>
      </w:r>
      <w:r w:rsidR="002B5E0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robó</w:t>
      </w:r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 </w:t>
      </w:r>
      <w:bookmarkStart w:id="5" w:name="_Hlk4669727"/>
      <w:r w:rsidR="00BD11C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złożeniu kompletnych dokumentów do odbioru</w:t>
      </w:r>
      <w:r w:rsidR="00B976E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końcowego robót.</w:t>
      </w:r>
    </w:p>
    <w:p w14:paraId="7D4F5A72" w14:textId="77777777" w:rsidR="004A59B3" w:rsidRPr="00C1356B" w:rsidRDefault="008C0DD6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_Hlk4670092"/>
      <w:bookmarkEnd w:id="5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6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Odbioru wykonanych robót dokona komisja powołana przez Zamawiające</w:t>
      </w:r>
      <w:r w:rsidR="006E272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go, w obecności </w:t>
      </w:r>
      <w:r w:rsidR="00CF7C9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osoby nadzorującej realizację niniejszej umowy, </w:t>
      </w:r>
      <w:r w:rsidR="00CA337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inspektora nadzoru inwestorskiego</w:t>
      </w:r>
      <w:r w:rsidR="008370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A337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6BD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kierownika budowy </w:t>
      </w:r>
      <w:r w:rsidR="00D77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A0379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upoważnionego </w:t>
      </w:r>
      <w:r w:rsidR="00D77B8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przedstawiciela Wykonawcy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bookmarkEnd w:id="6"/>
    <w:p w14:paraId="684DBCD3" w14:textId="7D39BBB7" w:rsidR="004A59B3" w:rsidRPr="00C1356B" w:rsidRDefault="008C0DD6" w:rsidP="009B7CCD">
      <w:pPr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odbierająca roboty dokona ich oceny jakościowej na podstawie przedłożonych dokumentów, oceny wizualnej oraz zgodności wykonania robót z</w:t>
      </w:r>
      <w:r w:rsidR="0089424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E23B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</w:t>
      </w:r>
      <w:r w:rsidR="006B21A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83708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robót</w:t>
      </w:r>
      <w:r w:rsidR="0089424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1A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5192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specyfikacjami technicznymi</w:t>
      </w:r>
      <w:r w:rsidR="00D95BA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951DCC6" w14:textId="77777777" w:rsidR="004A59B3" w:rsidRPr="00C1356B" w:rsidRDefault="008C0DD6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A59B3"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Strony postanawiają, że </w:t>
      </w:r>
      <w:r w:rsidR="000E60C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czynności odbioru 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koń</w:t>
      </w:r>
      <w:r w:rsidR="000E60C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cowego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będ</w:t>
      </w:r>
      <w:r w:rsidR="00D2441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zie</w:t>
      </w:r>
      <w:r w:rsidR="00D95BA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spisan</w:t>
      </w:r>
      <w:r w:rsidR="00D2441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protok</w:t>
      </w:r>
      <w:r w:rsidR="00D2441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ół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zawierający wszystkie ustalenia do</w:t>
      </w:r>
      <w:r w:rsidR="007E23B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konane w toku odbioru, jak też terminy wyznaczone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usunięcie ewentualnych wad, stwierdzonych przy odbiorze.</w:t>
      </w:r>
    </w:p>
    <w:p w14:paraId="248F3D8C" w14:textId="4B1EC9B1" w:rsidR="004A59B3" w:rsidRPr="00C1356B" w:rsidRDefault="008C0DD6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Jeżeli w toku czynności odbioru zostanie stwierdzone, że Wykonawca nie osiągnął go</w:t>
      </w:r>
      <w:r w:rsidR="00635C1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towości do odbioru z powodu nie 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zakończenia robót lub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stwierdzenia wad istotnych</w:t>
      </w:r>
      <w:r w:rsidR="00B77D4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E1B8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dyskwalifikujących </w:t>
      </w:r>
      <w:r w:rsidR="00B77D4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przedmiot umowy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względu na jego przeznaczenie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to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jący </w:t>
      </w:r>
      <w:r w:rsidR="006B455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uzna, że zamówienie </w:t>
      </w:r>
      <w:r w:rsidR="002B0F6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w dalszym ciągu niewykonane i zostaną naliczone Wykonawcy kary umowne, zgodnie z § </w:t>
      </w:r>
      <w:r w:rsidR="00B77D4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 ust. 1 lit. b niniejszej umowy.</w:t>
      </w:r>
    </w:p>
    <w:p w14:paraId="2638DE61" w14:textId="77777777" w:rsidR="00AC188B" w:rsidRPr="00C1356B" w:rsidRDefault="00AC188B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8C0DD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35C1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Jeżeli w toku czynności odbioru </w:t>
      </w:r>
      <w:r w:rsidR="00885B7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zostaną stwierdzone wady i usterki,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to Zamawiającemu przysługują następujące uprawnienia:</w:t>
      </w:r>
    </w:p>
    <w:p w14:paraId="2DA78D63" w14:textId="77777777" w:rsidR="005E61FA" w:rsidRPr="00C1356B" w:rsidRDefault="00885B73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a) jeżeli wady i usterki 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nadają się do usunięcia</w:t>
      </w:r>
      <w:r w:rsidR="00927F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5C1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Zamawiający 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wyznaczy technicznie</w:t>
      </w:r>
      <w:r w:rsidR="006464F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lub technologicznie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uzasadniony termin na usunięcie stwierdzony</w:t>
      </w:r>
      <w:r w:rsidR="0034418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ch wad </w:t>
      </w:r>
      <w:r w:rsidR="009B4B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 usterek</w:t>
      </w:r>
      <w:r w:rsidR="00E862B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9B4B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</w:t>
      </w:r>
    </w:p>
    <w:p w14:paraId="6EB803C1" w14:textId="4AD6CDF2" w:rsidR="00681E56" w:rsidRPr="00C1356B" w:rsidRDefault="009B4BC6" w:rsidP="00353EDC">
      <w:pPr>
        <w:spacing w:after="0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</w:t>
      </w:r>
      <w:r w:rsidR="0034418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przypadku </w:t>
      </w:r>
      <w:r w:rsidR="0034418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gdy Wykonawca nie usunie </w:t>
      </w:r>
      <w:r w:rsidR="00927F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4418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wad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usterek w pierwszym </w:t>
      </w:r>
      <w:r w:rsidR="003937B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wyznaczonym </w:t>
      </w:r>
      <w:r w:rsidR="0034418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terminie, Zamawiający naliczy kary zgodnie z § 12 ust. 1 lit. c</w:t>
      </w:r>
      <w:r w:rsidR="00927F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niniejszej umowy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</w:p>
    <w:p w14:paraId="2474FF1F" w14:textId="77777777" w:rsidR="00681E56" w:rsidRPr="00C1356B" w:rsidRDefault="009B4BC6" w:rsidP="00353EDC">
      <w:pPr>
        <w:spacing w:after="0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 przypadku gdy Wyko</w:t>
      </w:r>
      <w:r w:rsidR="00C46B7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nawca nie usunie wad i usterek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</w:t>
      </w:r>
      <w:r w:rsidR="003937B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drugim </w:t>
      </w:r>
      <w:r w:rsidR="00C46B7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wyznaczonym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terminie, </w:t>
      </w:r>
      <w:r w:rsidR="00B77D4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naliczy</w:t>
      </w:r>
      <w:r w:rsidR="0065354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kary</w:t>
      </w:r>
      <w:r w:rsidR="00E862B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zgodnie z § 12 ust. 1 lit. c niniejszej umowy lub </w:t>
      </w:r>
      <w:r w:rsidR="00B77D4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może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4713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 uprzednim zawiadomieniu Wykonawcy,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zlecić usunięcie</w:t>
      </w:r>
      <w:r w:rsidR="00681E5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tych </w:t>
      </w:r>
      <w:r w:rsidR="00681E5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usterek </w:t>
      </w:r>
      <w:r w:rsidR="00681E5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podmiotowi trzeciemu na koszt i r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yzyko Wykonawcy</w:t>
      </w:r>
      <w:r w:rsidR="00E862BD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376C136A" w14:textId="63A1AA6F" w:rsidR="00094B92" w:rsidRPr="00C1356B" w:rsidRDefault="00E862BD" w:rsidP="009B7CCD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b) 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jeżeli wady</w:t>
      </w:r>
      <w:r w:rsidR="007B336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85B7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usterki </w:t>
      </w:r>
      <w:r w:rsidR="007B336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 nadają się do usunię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cia, lecz umożliwiają korzystanie </w:t>
      </w:r>
      <w:r w:rsidR="00885B7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E61FA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przedmiotu umowy zgo</w:t>
      </w:r>
      <w:r w:rsidR="007B336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dnie z przeznaczeniem, Zamawiają</w:t>
      </w:r>
      <w:r w:rsidR="00AC188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cy ma prawo do odpowiedniego obniżenia wynagrodzenia</w:t>
      </w:r>
      <w:r w:rsidR="007B336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stosunku do wartości umowy za wykonany przedmiot umowy, ustalonego przez rzeczoznawcę, zaakceptowanego przez obie strony umowy.</w:t>
      </w:r>
    </w:p>
    <w:p w14:paraId="4831AA77" w14:textId="0302FEAF" w:rsidR="00344186" w:rsidRPr="00C1356B" w:rsidRDefault="00353EDC" w:rsidP="00AC539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  <w:r w:rsidR="007B336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razie gdyby strony, w ciągu 7 dni od otrzymania stosownego</w:t>
      </w:r>
      <w:r w:rsidR="000F1A7A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wezwania od którejkolwiek ze stron nie uzgodniły osoby rzeczoznawcy, rzeczoznawca taki może zostać wybrany przez Zamawiającego drogą losowania z listy rzeczoznawców w zakresie wyceny robót i obiektów budowlanych prowadzonej przez polską Izbę Inżynierów Budownictwa. W wyborze</w:t>
      </w:r>
      <w:r w:rsidR="000C186E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ma prawo uczestniczyć przedst</w:t>
      </w:r>
      <w:r w:rsidR="00470C6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0C186E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wiciel Wykonawcy. Koszty przeprowadzenia inwentaryzacji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0C6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 wydania opinii rzeczoznawcy ponosi Wykonawca.</w:t>
      </w:r>
      <w:r w:rsidR="00675311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7628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wyraża zgodę na potrącenie ww</w:t>
      </w:r>
      <w:r w:rsidR="008C0DD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C7628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kwoty z należnego </w:t>
      </w:r>
      <w:r w:rsidR="00765B4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wynagrodzenia</w:t>
      </w:r>
      <w:r w:rsidR="009A0F0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346572B8" w14:textId="77777777" w:rsidR="00885B73" w:rsidRPr="00C1356B" w:rsidRDefault="00885B73" w:rsidP="00353EDC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8C0DD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Wykonawcy nie przysługuje </w:t>
      </w:r>
      <w:r w:rsidR="00E91F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dodatkowe 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wynagrodzenie </w:t>
      </w:r>
      <w:r w:rsidR="00800E7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usunięcia wad i usterek.</w:t>
      </w:r>
    </w:p>
    <w:p w14:paraId="32EECE5E" w14:textId="77777777" w:rsidR="00CA39CB" w:rsidRPr="00C1356B" w:rsidRDefault="00A63CB0" w:rsidP="00353EDC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8C0DD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A59B3"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F23C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zobowiązany jest do pisemnego zawiadomienia</w:t>
      </w:r>
      <w:r w:rsidR="005F23C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Zamawiającego o usunięciu wad </w:t>
      </w:r>
      <w:r w:rsidR="001044E8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 usterek</w:t>
      </w:r>
      <w:r w:rsidR="005F23C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celu wyznaczenia terminu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odbioru </w:t>
      </w:r>
      <w:r w:rsidR="005B1FC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robót,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</w:t>
      </w:r>
      <w:r w:rsidR="005B1FC4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kwestionowanych poprzednio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jako wadliwych.</w:t>
      </w:r>
      <w:r w:rsidR="00765B4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Pos</w:t>
      </w:r>
      <w:r w:rsidR="00927FC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tanowienia </w:t>
      </w:r>
      <w:r w:rsidR="009A0F0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10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ust. 11</w:t>
      </w:r>
      <w:r w:rsidR="00765B4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A0F0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niniejszej umowy </w:t>
      </w:r>
      <w:r w:rsidR="00765B40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stosuje się odpowiednio.</w:t>
      </w:r>
    </w:p>
    <w:p w14:paraId="50A7A8A5" w14:textId="77777777" w:rsidR="008B5BF1" w:rsidRPr="00C1356B" w:rsidRDefault="008B5BF1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6FB79B" w14:textId="1F1A57D1" w:rsidR="002217E0" w:rsidRPr="00C1356B" w:rsidRDefault="00C46C9C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11 </w:t>
      </w:r>
      <w:r w:rsidR="00C25F41"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Gwarancja </w:t>
      </w:r>
      <w:r w:rsidR="004A59B3"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 rękojmia</w:t>
      </w:r>
    </w:p>
    <w:p w14:paraId="6EE36569" w14:textId="77777777" w:rsidR="002973D1" w:rsidRPr="00C1356B" w:rsidRDefault="00B47ECF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1. Wykonawca 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udziela Zamawiającemu 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…..*</w:t>
      </w:r>
      <w:r w:rsidR="00EA4A7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0585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l</w:t>
      </w:r>
      <w:r w:rsidR="00EA4A76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at</w:t>
      </w:r>
      <w:r w:rsidR="0040585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gwarancji</w:t>
      </w:r>
      <w:r w:rsidR="00ED2545"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zrealiz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owany przedmiot umowy, licząc od 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daty odbioru </w:t>
      </w:r>
      <w:r w:rsidR="00066E89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końcowego</w:t>
      </w:r>
      <w:r w:rsidR="00034CC7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robót albo od daty podpisania dokumentu</w:t>
      </w:r>
      <w:r w:rsidR="006B228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potwierdzającego usunięcie wad</w:t>
      </w:r>
      <w:r w:rsidR="00066E89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</w:t>
      </w:r>
      <w:r w:rsidR="00066E89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twierdzonych przy odbiorze</w:t>
      </w:r>
      <w:r w:rsidR="00ED2545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24B65E83" w14:textId="77777777" w:rsidR="00B47ECF" w:rsidRPr="00C1356B" w:rsidRDefault="00B47ECF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* okres gwarancji zostanie spisany z oferty Wykonawcy.</w:t>
      </w:r>
      <w:r w:rsidR="00EC6AEF" w:rsidRPr="00C1356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</w:t>
      </w:r>
    </w:p>
    <w:p w14:paraId="03549AB0" w14:textId="63E481BA" w:rsidR="002217E0" w:rsidRPr="00C1356B" w:rsidRDefault="00500FFD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2. Zamawiający może realizować uprawnienia z tytułu rękojmi niezależnie od uprawnień</w:t>
      </w:r>
      <w:r w:rsidR="002973D1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</w:t>
      </w:r>
      <w:r w:rsidR="005E61FA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tytułu gwarancji.</w:t>
      </w:r>
    </w:p>
    <w:p w14:paraId="5FBF1645" w14:textId="77777777" w:rsidR="007F267B" w:rsidRPr="00C1356B" w:rsidRDefault="007F267B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3. Wykonawca ponosi odpowiedzialność z tytułu rękojmi i gwarancji za wszystkie roboty budowlane wykonane w ramach niniejszej umowy, w tym również za te roboty, które zostały wykonane przez Podwykonawców i dalszych Podwykonawców.</w:t>
      </w:r>
    </w:p>
    <w:p w14:paraId="40C64815" w14:textId="77777777" w:rsidR="006B2285" w:rsidRPr="00C1356B" w:rsidRDefault="007F267B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4.</w:t>
      </w:r>
      <w:r w:rsidR="00B47EC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B22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przewiduje odbiory robót w ramach obowiązywania rękojmi i gwarancji.</w:t>
      </w:r>
    </w:p>
    <w:p w14:paraId="11C83781" w14:textId="77777777" w:rsidR="007F267B" w:rsidRPr="00C1356B" w:rsidRDefault="007F267B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Wykonawca zobowiązany jest do s</w:t>
      </w:r>
      <w:r w:rsidR="00527059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tawia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nia się w </w:t>
      </w:r>
      <w:r w:rsidR="008949CC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terminach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wyznaczony</w:t>
      </w:r>
      <w:r w:rsidR="008949CC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ch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</w:t>
      </w:r>
      <w:r w:rsidR="00B47ECF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zez Zamawiającego na przeglądy 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 odbiory robót w ramach obowiązywania rękojmi i gwarancji.</w:t>
      </w:r>
    </w:p>
    <w:p w14:paraId="49061C97" w14:textId="77777777" w:rsidR="00EC3347" w:rsidRPr="00C1356B" w:rsidRDefault="00EC3347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6. Strony postanawiają, że z czynności odbioru w ramach rękojmi i gwarancji będą spisane protokoły zawierające wszelkie ustalenia dokonane w toku odbiorów, jak też terminy wyznaczone na usunięcie ewentualnych wad i usterek, stwierdzonych na odbiorach.</w:t>
      </w:r>
    </w:p>
    <w:p w14:paraId="0A83A6B3" w14:textId="77777777" w:rsidR="004A59B3" w:rsidRPr="00C1356B" w:rsidRDefault="00EC3347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Wykonawca zobowiązuje się w okresie</w:t>
      </w:r>
      <w:r w:rsidR="008949CC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trwania</w:t>
      </w:r>
      <w:r w:rsidR="004A59B3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rękojmi i gwarancji usunąć na swój koszt wady i usterki, stwierdzone w przedmiocie niniejszej umowy, w terminie wyznaczonym przez Zamawiającego.</w:t>
      </w:r>
    </w:p>
    <w:p w14:paraId="779ECC55" w14:textId="77777777" w:rsidR="004C3CA2" w:rsidRPr="00C1356B" w:rsidRDefault="00EC3347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8.</w:t>
      </w:r>
      <w:r w:rsidR="00675311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C3CA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Jeżeli Wykonawca nie wypełni obowiązku usunię</w:t>
      </w:r>
      <w:r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cia wad i usterek</w:t>
      </w:r>
      <w:r w:rsidR="007F267B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</w:t>
      </w:r>
      <w:r w:rsidR="004C3CA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wyznaczonym terminie w okresie gwarancji/rę</w:t>
      </w:r>
      <w:r w:rsidR="00C46B7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kojmi, Z</w:t>
      </w:r>
      <w:r w:rsidR="004C3CA2" w:rsidRPr="00C1356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amawiający będzie upoważniony do zlecenia usunięcia wady podmiotowi trzeciemu, a Wykonawca zostanie obciążony kosztami takiego zlecenia, bez utraty uprawnień wynikających z tytułu gwarancji i rękojmi za wady. </w:t>
      </w:r>
    </w:p>
    <w:p w14:paraId="7CF808B7" w14:textId="77777777" w:rsidR="008B5BF1" w:rsidRPr="00B43B99" w:rsidRDefault="008B5BF1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2211D8A2" w14:textId="4B42F848" w:rsidR="004A59B3" w:rsidRPr="00C1356B" w:rsidRDefault="004A59B3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12 Kary umowne</w:t>
      </w:r>
    </w:p>
    <w:p w14:paraId="21B08D27" w14:textId="77777777" w:rsidR="004A59B3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1. Wykonawca zapłaci Zamawiającemu kary umowne:</w:t>
      </w:r>
      <w:r w:rsidR="00284BA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0D23E3E4" w14:textId="1ACAFDB9" w:rsidR="004A59B3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a)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tytułu odstąpienia od umowy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="008D4A9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którąkolwiek ze Stron, z przyczyn leżących po stronie Wykonawcy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wysokości 10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% wynagrodzenia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3AF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ryczałtowego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którym mowa w § 8 ust.1 niniejszej umowy;</w:t>
      </w:r>
    </w:p>
    <w:p w14:paraId="34EA69AF" w14:textId="4303137C" w:rsidR="004A59B3" w:rsidRPr="00C1356B" w:rsidRDefault="003E2E07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za zwłokę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wykonaniu przedmiotu umowy ponad termin określony w §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ust.1 umowy, </w:t>
      </w:r>
      <w:r w:rsidR="008C0D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wyso</w:t>
      </w:r>
      <w:r w:rsidR="006E1B8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kości 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6E1B8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7" w:name="_Hlk65237069"/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3AF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ryczałtowego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którym mowa w 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§ 8 ust.1 niniejszej umowy</w:t>
      </w:r>
      <w:bookmarkEnd w:id="7"/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</w:t>
      </w:r>
      <w:r w:rsidR="007F23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</w:t>
      </w:r>
      <w:r w:rsidR="005E61F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7F23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liczony od terminu wskazanego w umowie do dnia zgłoszenia przez </w:t>
      </w:r>
      <w:r w:rsidR="00D531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7F23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ykonawcę o zakończeniu robót i gotowości do odbioru końcowego, zgodnie z § </w:t>
      </w:r>
      <w:r w:rsidR="00EC6AE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7F23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</w:t>
      </w:r>
      <w:r w:rsidR="00EC6AE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F238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 niniejszej umowy</w:t>
      </w:r>
      <w:r w:rsidR="003E619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FE53FD5" w14:textId="7C460B9C" w:rsidR="000D05AE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za </w:t>
      </w:r>
      <w:r w:rsidR="00E055C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zwłokę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usunięciu wad stwierdzonyc</w:t>
      </w:r>
      <w:r w:rsidR="008C36F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h przy odbiorze końcowym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055C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 okresie</w:t>
      </w:r>
      <w:r w:rsidR="00EC6AE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trwania</w:t>
      </w:r>
      <w:r w:rsidR="00E055C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ręk</w:t>
      </w:r>
      <w:r w:rsidR="00884A9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ojmi i</w:t>
      </w:r>
      <w:r w:rsidR="00C46C9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gwarancji w wysokości </w:t>
      </w:r>
      <w:r w:rsidR="006E1B8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6E1B8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E055C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3AF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ryczałtowego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którym mowa w § 8 us</w:t>
      </w:r>
      <w:r w:rsidR="00141E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t.</w:t>
      </w:r>
      <w:r w:rsidR="00F44C1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1ED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niniejszej umowy, za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</w:t>
      </w:r>
      <w:r w:rsidR="00EB67E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rozpoczęty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</w:t>
      </w:r>
      <w:r w:rsidR="003B4B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C46C9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liczony od</w:t>
      </w:r>
      <w:r w:rsidR="003B4B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upływu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terminu wyznaczonego </w:t>
      </w:r>
      <w:r w:rsidR="008C36F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Zamawiającego </w:t>
      </w:r>
      <w:r w:rsidR="003B4B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usunięcie </w:t>
      </w:r>
      <w:r w:rsidR="00D531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tych </w:t>
      </w:r>
      <w:r w:rsidR="003B4B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wad</w:t>
      </w:r>
      <w:r w:rsidR="00D531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30214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dnia zgłoszenia przez </w:t>
      </w:r>
      <w:r w:rsidR="00D531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30214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ykonawcę o zakończeniu tych robót i gotowości ich do odbioru</w:t>
      </w:r>
      <w:r w:rsidR="00D5316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8CE9F61" w14:textId="77777777" w:rsidR="000D05AE" w:rsidRPr="00C1356B" w:rsidRDefault="000D05AE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d) w przypadku braku zapłaty należnego wynagrodzenia Podwykonawcom lub dalszym Podwykonawcom, w wysokości 10% niezapłaconej należności brutto;</w:t>
      </w:r>
    </w:p>
    <w:p w14:paraId="69C50D46" w14:textId="5DCE0E95" w:rsidR="009012F3" w:rsidRPr="00C1356B" w:rsidRDefault="00677FE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e) </w:t>
      </w:r>
      <w:r w:rsidR="000D05A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nieterminowej zapłaty należnego Podwykonawcom lub dalszym Podwykonawcom, w wysokości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niezapłaconej należności </w:t>
      </w:r>
      <w:r w:rsidR="000D05A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za każdy rozpoczęty dzień zwłoki</w:t>
      </w:r>
      <w:r w:rsidR="009012F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79B29BF" w14:textId="6C5589C4" w:rsidR="00D301D8" w:rsidRPr="00C1356B" w:rsidRDefault="009012F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f) w przypadku nieprzedłożenia do zaakceptowania projektu umowy o podwykonawstwo, której przedmiotem są roboty budowlane lub projektu jej zmiany, w wysokości 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brutto </w:t>
      </w:r>
      <w:r w:rsidR="005C383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tej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5C383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za każdy rozpoczęty dzień od </w:t>
      </w:r>
      <w:r w:rsidR="001468F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daty </w:t>
      </w:r>
      <w:r w:rsidR="005C383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podpisania </w:t>
      </w:r>
      <w:r w:rsidR="001468F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</w:t>
      </w:r>
      <w:r w:rsidR="005C383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strony</w:t>
      </w:r>
      <w:r w:rsidR="00116F7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5C383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ujawnienia jej realizacji;</w:t>
      </w:r>
    </w:p>
    <w:p w14:paraId="269D4CC5" w14:textId="4DC703E1" w:rsidR="00E55180" w:rsidRPr="00C1356B" w:rsidRDefault="00D301D8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g) w przypadku nieprzedłożenia poświadczonej za zgodność z oryginałem kopii umowy 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podwykonawstwo lub jej zmiany, w wysokości 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brutto tej umowy, za każdy rozpoczęty dzień </w:t>
      </w:r>
      <w:r w:rsidR="00E4744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ponad 7 dni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daty jej </w:t>
      </w:r>
      <w:r w:rsidR="00E4744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zawarcia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strony do dnia przedłożenia umowy Zamawiającemu; </w:t>
      </w:r>
    </w:p>
    <w:p w14:paraId="7B96E6DF" w14:textId="364900CA" w:rsidR="003B0697" w:rsidRPr="00C1356B" w:rsidRDefault="00E55180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h) w przypadku braku zmiany umowy o podwykonawstwo w zakresie terminu zapłaty,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wysokości 0,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</w:t>
      </w:r>
      <w:r w:rsidR="004663B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tej umowy, za każdy dzień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zwłoki od daty wskazanej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informacji, o której mowa w §</w:t>
      </w:r>
      <w:r w:rsidR="003B06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 u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st</w:t>
      </w:r>
      <w:r w:rsidR="003B06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1</w:t>
      </w:r>
      <w:r w:rsidR="00D035E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0A62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</w:t>
      </w:r>
      <w:r w:rsidR="001C7AA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="003B06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723F9E3" w14:textId="2AC96FB2" w:rsidR="009612E1" w:rsidRPr="00C1356B" w:rsidRDefault="00FA0F80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i)</w:t>
      </w:r>
      <w:r w:rsidR="009612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 zwłokę w realizacji obowiązku określonego w §</w:t>
      </w:r>
      <w:r w:rsidR="00116F7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612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ust. </w:t>
      </w:r>
      <w:r w:rsidR="00D927C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9612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5 </w:t>
      </w:r>
      <w:r w:rsidR="000A62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="009612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0110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612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- w wysokości 1000 zł brutto, za każdy rozpoczęty dzień zwłoki;</w:t>
      </w:r>
    </w:p>
    <w:p w14:paraId="6A36637C" w14:textId="73C91A92" w:rsidR="009612E1" w:rsidRPr="00C1356B" w:rsidRDefault="009612E1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j) za oddelegowanie do wykonywania robót wskazanych w § 2 ust.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27C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 1</w:t>
      </w:r>
      <w:r w:rsidR="000A623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umowy,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 nie zatrudnionych na podstawie umowy o pracę – w wysokości 1000 zł (brutto), za każdy stwierdzony przypadek (kara może być nakładana wielokrotnie wobec tej samej osoby, jeżeli Zamawiający podczas kontroli stwierdzi, że nie jest ona zatrudniona na umowę o pracę);</w:t>
      </w:r>
    </w:p>
    <w:p w14:paraId="43938D13" w14:textId="69EC1287" w:rsidR="000A6236" w:rsidRPr="00C1356B" w:rsidRDefault="000A6236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k) za nieprzedłożenie w terminie któregokolwiek z dowodów, o których mowa w § 2 ust. </w:t>
      </w:r>
      <w:r w:rsidR="00D927C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06C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pkt. 4 oraz pkt 5 niniejszej umowy, w wysokości </w:t>
      </w:r>
      <w:r w:rsidR="00927D1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000 zł za każdy przypadek. Kara może być nakładana wielokrotnie wobec tej samej osoby w przypadku nieprzedłożenia w terminie przez Wykonawcę ww. dokumentów.</w:t>
      </w:r>
    </w:p>
    <w:p w14:paraId="0E97E381" w14:textId="77777777" w:rsidR="004A59B3" w:rsidRPr="00C1356B" w:rsidRDefault="0071435E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Zam</w:t>
      </w:r>
      <w:r w:rsidR="009D019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awiający zapłaci Wykonawcy 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karę umowną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przypadku:</w:t>
      </w:r>
    </w:p>
    <w:p w14:paraId="73FF77EB" w14:textId="0EF56A77" w:rsidR="00F03E14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tytułu 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odstąpienia od umowy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któr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kolwiek ze Stron 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 przyczyn leżących po stronie Zamawiającego – w wysokości 10</w:t>
      </w:r>
      <w:r w:rsidR="00FB563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% wynagrodzenia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4C9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ryczałtowego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którym mowa w § 8 ust.1 niniejszej umowy,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zastrzeżeniem, że nie dotyczy to sytuacji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gdy odstąpienie od umowy nastą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 z przyczyn, o których mowa w § 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D035E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.1 </w:t>
      </w:r>
      <w:r w:rsidR="00884A9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</w:t>
      </w:r>
      <w:r w:rsidR="002F3A6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wy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AA86B15" w14:textId="77777777" w:rsidR="00115220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zwłokę w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przekazania placu budowy </w:t>
      </w:r>
      <w:r w:rsidR="00F03E1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ponad czas określony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§ </w:t>
      </w:r>
      <w:r w:rsidR="00F6498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 ust. 1 pkt a)</w:t>
      </w:r>
      <w:r w:rsidR="00EB256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niniejszej umowy</w:t>
      </w:r>
      <w:r w:rsidR="00F6498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wysokości 200 zł (brutto)</w:t>
      </w:r>
      <w:r w:rsidR="009B2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każdy </w:t>
      </w:r>
      <w:r w:rsidR="00F6498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rozpoczęty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zwł</w:t>
      </w:r>
      <w:r w:rsidR="00F6498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oki</w:t>
      </w:r>
      <w:r w:rsidR="0071435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A20D016" w14:textId="73E5083C" w:rsidR="005A1102" w:rsidRPr="00C1356B" w:rsidRDefault="0071435E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="001E7C5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do sumowania kar, o których mowa w ust. 1 i obciążenia nimi Wykonawcę w ich łącznym wymiarze.</w:t>
      </w:r>
    </w:p>
    <w:p w14:paraId="3479D61E" w14:textId="4B9A2459" w:rsidR="005E3458" w:rsidRPr="00C1356B" w:rsidRDefault="005E3458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Limit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kar umownych, jakich Zamawiający może żądać od Wykonawcy z wszystkich tytułów przewidzianych w niniejszej Umowie, wynosi</w:t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142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wynagrodzenia </w:t>
      </w:r>
      <w:r w:rsidR="00BE4C9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ryczałtowego</w:t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E013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630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którym mowa w § 8 ust.1 niniejszej Umowy.</w:t>
      </w:r>
    </w:p>
    <w:p w14:paraId="77DB8C18" w14:textId="37ACF844" w:rsidR="009D0192" w:rsidRPr="00C1356B" w:rsidRDefault="00163016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71BC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Zamawiający jest uprawniony do potrącania należnych mu kar umownych z dowolnej nale</w:t>
      </w:r>
      <w:r w:rsidR="009D019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żności przysługującej Wykonawcy.</w:t>
      </w:r>
    </w:p>
    <w:p w14:paraId="3C9A6616" w14:textId="1B91CEA0" w:rsidR="009B394C" w:rsidRPr="00C1356B" w:rsidRDefault="00163016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9B394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 Zapłata kary przez Wykonawcę lub odliczenie przez Zamawiającego kwoty kary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013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B394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 płatności należnej Wykonawcy w przypadkach określonych powyżej nie zwalnia Wykonawcy z obowiązku ukończenia robót lub jakichkolwiek innych obowiązków</w:t>
      </w:r>
      <w:r w:rsidR="005E345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013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B394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zobowiązań wynikających z </w:t>
      </w:r>
      <w:r w:rsidR="00BD5BE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="009B394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umowy.</w:t>
      </w:r>
    </w:p>
    <w:p w14:paraId="0A4B2D17" w14:textId="10C65744" w:rsidR="00656308" w:rsidRPr="00C1356B" w:rsidRDefault="00163016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7105F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="00CD5DE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zastrzega sobie prawo do dochodzenia odszkodowania </w:t>
      </w:r>
      <w:r w:rsidR="00271BC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przenoszącego wysokość kar umow</w:t>
      </w:r>
      <w:r w:rsidR="00CD5DE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nych do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wysokości rzeczyw</w:t>
      </w:r>
      <w:r w:rsidR="00271BC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iście poniesionej szkody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utraconych korzyści.</w:t>
      </w:r>
    </w:p>
    <w:p w14:paraId="5A9B18FD" w14:textId="77777777" w:rsidR="005E3458" w:rsidRPr="00C1356B" w:rsidRDefault="005E3458" w:rsidP="00B742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7F656F" w14:textId="02F9C111" w:rsidR="004A59B3" w:rsidRPr="00C1356B" w:rsidRDefault="00656308" w:rsidP="00B7425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 1</w:t>
      </w:r>
      <w:r w:rsidR="00D035E9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4F11E9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4A59B3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Odstąpienie od umowy</w:t>
      </w:r>
    </w:p>
    <w:p w14:paraId="5E631004" w14:textId="77777777" w:rsidR="004A59B3" w:rsidRPr="00C1356B" w:rsidRDefault="003A2569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W razie zaistnienia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istotnej zmiany okoliczności powodującej, że wykonanie umowy nie leży w interesie publicznym, czego nie można było przewidzieć w chwili zawarcia umowy, </w:t>
      </w:r>
      <w:r w:rsidR="00C5565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dalsze wykonywanie umowy może zagrozić istotnemu interesowi bezpieczeństwa państwa lub bezpieczeństwu publicznemu, </w:t>
      </w:r>
      <w:r w:rsidR="007105F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amawiający może odstąpić od umowy w terminie 30 dni od </w:t>
      </w:r>
      <w:r w:rsidR="00C5565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powzięcia wiadomości o tych okolicznościach.</w:t>
      </w:r>
    </w:p>
    <w:p w14:paraId="196A483D" w14:textId="77777777" w:rsidR="004A59B3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2. Zamawiający może odstąpić od umowy w przypadku:</w:t>
      </w:r>
    </w:p>
    <w:p w14:paraId="1D621D63" w14:textId="77777777" w:rsidR="00542592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="0054259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gdy Wykonawca nie przystąpił do odbioru terenu budowy, w terminie wskazanym w § 2 ust. 1 pkt a) niniejszej umowy;</w:t>
      </w:r>
    </w:p>
    <w:p w14:paraId="580E0E8B" w14:textId="77777777" w:rsidR="00542592" w:rsidRPr="00C1356B" w:rsidRDefault="00542592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gdy Wykonawca</w:t>
      </w:r>
      <w:r w:rsidR="0082567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rozpoczął robót w terminie do 14 dni od daty zawarcia umowy;</w:t>
      </w:r>
    </w:p>
    <w:p w14:paraId="2E50D173" w14:textId="77777777" w:rsidR="00542592" w:rsidRPr="00C1356B" w:rsidRDefault="00542592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c) gdy Wyko</w:t>
      </w:r>
      <w:r w:rsidR="00F154D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awca </w:t>
      </w:r>
      <w:r w:rsidR="00F154D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przerwał realizację przedmiotu zamówienia z przyczyn leżących po stronie Wykonawcy i przerwa ta trwa dłużej niż 14 dni;</w:t>
      </w:r>
    </w:p>
    <w:p w14:paraId="6D7FF248" w14:textId="0E94154E" w:rsidR="004A59B3" w:rsidRPr="00C1356B" w:rsidRDefault="00F154DC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542592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gdy Wykonawca realizuje roboty w sposób nienależyty, niezgodny 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3A2569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E734B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C4784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robót,</w:t>
      </w:r>
      <w:r w:rsidR="007D5BB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specyfikacj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techniczn</w:t>
      </w:r>
      <w:r w:rsidR="00A8602E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ymi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056E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poleceniami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 lub niniejszą umową;</w:t>
      </w:r>
    </w:p>
    <w:p w14:paraId="607E9543" w14:textId="77777777" w:rsidR="004A59B3" w:rsidRPr="00C1356B" w:rsidRDefault="00F154DC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056E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gdy Wykonawca opóźnia się z rozpoczęciem lub wykończeniem zadania tak dalece, ż</w:t>
      </w:r>
      <w:r w:rsidR="00056E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jest oczywiste, że nie zdoła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 ukończyć w 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terminie wskazanym w umowie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3114C3" w14:textId="7B615326" w:rsidR="004D2AAB" w:rsidRPr="00C1356B" w:rsidRDefault="00F154DC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6D0D9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4C5F6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wystąpi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konieczności 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wielo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krotnego dokonywania </w:t>
      </w:r>
      <w:r w:rsidR="004C5F6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Zamawiającego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bezpośredniej zapłaty Podwykonawcy lub dalszemu Podwykonawcy</w:t>
      </w:r>
      <w:r w:rsidR="003C01D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których mowa w § 9 ust.1</w:t>
      </w:r>
      <w:r w:rsidR="00056E1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lub konieczności dokonywania </w:t>
      </w:r>
      <w:r w:rsidR="004A59B3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bezpośrednich zapłat na sumę większą niż 5% wartości umowy</w:t>
      </w:r>
      <w:r w:rsidR="00CC6776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53ED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621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zamówienia publicznego.</w:t>
      </w:r>
    </w:p>
    <w:p w14:paraId="3CF66C7C" w14:textId="77777777" w:rsidR="00814B2E" w:rsidRPr="00C1356B" w:rsidRDefault="004A59B3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3. Odstąpienie od umowy powinno nastąpić w formie pisemnej pod rygorem nieważności takiego oświadczenia i powinno zawierać uzasadnienie.</w:t>
      </w:r>
    </w:p>
    <w:p w14:paraId="54AC9D66" w14:textId="77777777" w:rsidR="00DE3520" w:rsidRPr="00C1356B" w:rsidRDefault="00F154DC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DE352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odstąpienia od umowy</w:t>
      </w:r>
      <w:r w:rsidR="00DE3520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Wykonawcę oraz Zamawiającego obciążają następujące obowiązki:</w:t>
      </w:r>
    </w:p>
    <w:p w14:paraId="7D1F2F69" w14:textId="77777777" w:rsidR="00DE3520" w:rsidRPr="00C1356B" w:rsidRDefault="00DE3520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a) Wykonawca zabezpieczy przerwane roboty w zakresie obustronnie uzgodnionym na koszt strony, z której przyczyny nastąpiło odstąpienie od umowy lub przerwanie robót;</w:t>
      </w:r>
    </w:p>
    <w:p w14:paraId="306ADBC9" w14:textId="77777777" w:rsidR="00DE3520" w:rsidRPr="00C1356B" w:rsidRDefault="00DE3520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</w:t>
      </w:r>
      <w:r w:rsidR="00061B8C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terminie ustalonym przez Strony umowy, a w przypadku gdy Strony nie dojdą do porozumienia w terminie do 7 dni od dnia złożenia oświadczenia o odstąpieniu, Wykonawca zgłosi </w:t>
      </w:r>
      <w:r w:rsidR="009E653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piśmie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do Zamawiającego wniosek o dokonanie odbioru robót przerwanych oraz robót zabezpieczających</w:t>
      </w:r>
      <w:r w:rsidR="00326AD8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E7E859D" w14:textId="42798643" w:rsidR="00DE3520" w:rsidRPr="00C1356B" w:rsidRDefault="00DE3520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c)</w:t>
      </w:r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D3B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terminie 14 dni od daty zgłoszenia, o k</w:t>
      </w:r>
      <w:r w:rsidR="00E34E1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órym mowa powyżej, Zamawiający przy udziale Wykonawcy sporządzi </w:t>
      </w:r>
      <w:r w:rsidR="00E34E1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</w:t>
      </w:r>
      <w:bookmarkStart w:id="8" w:name="_Hlk3794853"/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protokół inwentaryzacji robót </w:t>
      </w:r>
      <w:bookmarkEnd w:id="8"/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 toku wraz</w:t>
      </w:r>
      <w:r w:rsidR="009E6534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165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 zestawieniem wartości wykonanych robót według</w:t>
      </w:r>
      <w:r w:rsidR="00E34E1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stanu na dzień odstąpienia</w:t>
      </w:r>
      <w:r w:rsidR="009D3BE1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z</w:t>
      </w:r>
      <w:r w:rsidR="00E34E1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atwierdzony przez Zamawiającego protokół inwentaryzacji</w:t>
      </w:r>
      <w:r w:rsidR="008D15EA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robót w toku stanowić będzie podstawę do wystawienia faktury/rachunku przez Wykonawcę;</w:t>
      </w:r>
    </w:p>
    <w:p w14:paraId="26D8987A" w14:textId="77777777" w:rsidR="008D15EA" w:rsidRPr="00C1356B" w:rsidRDefault="008D15EA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d) Zamawiający dokona odbioru robót przerwanych oraz zgodnie z zatwierdzonym protokołem inwentaryzacji robót, zapłaci za wykonane roboty, które zostały wykonane do dnia odstąpienia;</w:t>
      </w:r>
    </w:p>
    <w:p w14:paraId="5E5E3BE3" w14:textId="77777777" w:rsidR="00F154DC" w:rsidRPr="00C1356B" w:rsidRDefault="008D15EA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e) Zamawiający przejmie od Wykonawcy teren budowy.</w:t>
      </w:r>
    </w:p>
    <w:p w14:paraId="507029B9" w14:textId="77777777" w:rsidR="005E77C4" w:rsidRPr="00C1356B" w:rsidRDefault="005E77C4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1A9FC18" w14:textId="5CB5B649" w:rsidR="009F1995" w:rsidRPr="00C1356B" w:rsidRDefault="009F1995" w:rsidP="009F199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  <w:r w:rsidR="00D035E9"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C135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Zmiana umowy</w:t>
      </w:r>
    </w:p>
    <w:p w14:paraId="7138E1C8" w14:textId="77777777" w:rsidR="009F1995" w:rsidRPr="00C1356B" w:rsidRDefault="009F1995" w:rsidP="00353EDC">
      <w:pPr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Zakazuje się istotnych zmian postanowień zawartej umowy w stosunku do treści oferty,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podstawie której dokonano wyboru Wykonawcy.</w:t>
      </w:r>
    </w:p>
    <w:p w14:paraId="2E3AB749" w14:textId="56CCD1F2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2. Zmiany niniejszej umowy dopuszczalne jedynie w sytuacji zmian nieistotnych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rozumieniu art. 454 ustawy </w:t>
      </w:r>
      <w:proofErr w:type="spellStart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F2E2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w następujących przypadkach:</w:t>
      </w:r>
    </w:p>
    <w:p w14:paraId="1D9633AE" w14:textId="0215DC08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w przypadkach przewidzianych w art. 455 ust. 1 pkt 2 lit. b i c, pkt 3 i pkt 4 oraz art. 455 ust. 2 ustawy </w:t>
      </w:r>
      <w:proofErr w:type="spellStart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F2E2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6494A9E" w14:textId="324C6735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w przypadkach przewidzianych w art. 455 ust.1 pkt 1 ustawy </w:t>
      </w:r>
      <w:proofErr w:type="spellStart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F2E2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następujących zasadach:</w:t>
      </w:r>
    </w:p>
    <w:p w14:paraId="64C04FE9" w14:textId="71B2E794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w wyniku siły wyższej uniemożliwiającej wykonanie przedmiotu umowy zgodnie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zasadami określonymi w umowie – pojęcie siły wyższej oznacza wszelkie wydarzenia, istniejące lub mogące zaistnieć w przyszłości, które mają wpływ na realizację umowy, znajdujące się poza realną kontrolą Stron i których nie można było przewidzieć lub, które, choć przewidywalne, były nieuniknione, nawet po przedsięwzięciu przez Zamawiającego lub Wykonawcę wszelkich uzasadnionych kroków dla uniknięcia takich wydarzeń. Pojęcie to obejmuje w szczególności takie wydarzenia, jak zamieszki, protesty mieszkańców, wojny, pożary, powodzie, długotrwałe ulewy, huragany, trzęsienia ziemi, promieniowanie, epidemie, strajk generalny lub branżowy trwający dłużej niż 5 dni; w przypadku wystąpienia siły wyższej, strona dotknięta jej działaniem zobowiązana jest powiadomić drugą stronę o jej wystąpieniu; w zawiadomieniu należy podać również, o ile jest już wiadome, przewidywany termin jej trwania oraz propozycję modyfikacji zapisów umowy; umowa może ulec zmianie w zakresie sposobu realizacji umowy, przy czym obowiązkiem strony jest wskazanie innego sposobu realizacji przedmiotu umowy, który umożliwi realizację umowy, pomimo wystąpienia siły wyższej; wszelkie opóźnienia </w:t>
      </w:r>
      <w:r w:rsidR="00D258D7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i niedotrzymania terminów wynikające z powodu siły wyższej nie będą traktowane jako niedotrzymanie obowiązków określonych umową i nie będą podlegały jakiejkolwiek odpowiedzialności strony za szkodę poniesioną przez drugą stronę.</w:t>
      </w:r>
    </w:p>
    <w:p w14:paraId="40C6868B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zmiany, których wprowadzenie wynika z kolizji z planowanymi lub równolegle prowadzonymi przez inne podmioty inwestycjami powodującymi uniemożliwienie lub znaczne utrudnienie w prowadzeniu prac objętych umową - w takim przypadku zmiany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umowie zostaną ograniczone do zmian koniecznych w zakresie niezbędnym do uniknięcia lub usunięcia tych kolizji. W tym wypadku Strony dopuszczają również zmianę terminu realizacji o czas, w którym wyżej opisane kolizje uniemożliwiają lub w znacznym stopniu utrudniają prowadzenie prac przez Wykonawcę;</w:t>
      </w:r>
    </w:p>
    <w:p w14:paraId="1B2467BA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c) konieczności zrealizowania jakiejkolwiek części robót, objętych przedmiotem umowy, przy zastosowaniu odmiennych rozwiązań technicznych lub technologicznych niż wskazane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dokumentacji projektowej, a wynikających ze stwierdzonych wad tej dokumentacji. Zmiana sposobu realizacji przedmiotu umowy będzie adekwatna do konieczności wprowadzenia odmiennych rozwiązań technicznych lub technologicznych; w tej sytuacji Strony dopuszczają również zmianę wysokości wynagrodzenia, jak również terminu realizacji wynikającą z konieczności zastosowania odmiennych rozwiązań technicznych lub technologicznych, jak również z konieczności wprowadzenia zmian w dokumentacji projektowej;</w:t>
      </w:r>
    </w:p>
    <w:p w14:paraId="5EAC0D41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 w przypadku odbiegających w sposób istotny od przyjętych w dokumentacji projektowej warunków geologicznych, geotechnicznych lub hydrologicznych, rozpoznania terenu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zakresie znalezisk archeologicznych, występowania niewybuchów lub niewypałów; w tej sytuacji strony dopuszczają również zmianę wysokości wynagrodzenia i zmianę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terminu realizacji umowy, o czas związany koniecznością dostosowania prac do nowych warunków;</w:t>
      </w:r>
    </w:p>
    <w:p w14:paraId="098569C8" w14:textId="190ADB76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e) w przypadku odbiegających w sposób istotny od przyjętych w dokumentacji projektowej warunków terenu budowy, w szczególności napotkania niezinwentaryzowanych lub błędnie zinwentaryzowanych sieci, instalacji lub innych obiektów budowlanych; w tej sytuacji strony dopuszczają również zmianę terminu realizacji umowy i wynagrodzenia, o czas związany z koniecznością dostosowania prac do nowych warunków;</w:t>
      </w:r>
    </w:p>
    <w:p w14:paraId="5E37D819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f) pojawienia się możliwości zrealizowania umowy przy zastosowaniu innych rozwiązań technicznych / technologicznych lub innych metod budowy niż wskazane w dokumentacji projektowej w sytuacji, gdyby mogło to przynieść oszczędności Zamawiającemu lub gdyby zastosowanie przewidzianych w dokumentacji projektowej rozwiązań groziło niewykonaniem lub wadliwym wykonaniem przedmiotu umowy;</w:t>
      </w:r>
    </w:p>
    <w:p w14:paraId="1F6A2B00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g) nadzwyczajne warunki atmosferyczne, których Wykonawca nie mógł uwzględnić na etapie składania oferty, ze względu na ich niestandardowy charakter, intensywność oraz długotrwałość występowania, uniemożliwiające realizację przedmiotu umowy;</w:t>
      </w:r>
    </w:p>
    <w:p w14:paraId="47005267" w14:textId="6B6832D3" w:rsidR="009F1995" w:rsidRPr="00C1356B" w:rsidRDefault="00353EDC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9F1995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będzie do udokumentowania takich sytuacji w formie pisemnej; za nadzwyczajne warunki atmosferyczne zostaną uznane między innymi sytuacje:</w:t>
      </w:r>
    </w:p>
    <w:p w14:paraId="7266041E" w14:textId="07278B13" w:rsidR="009F1995" w:rsidRPr="00C1356B" w:rsidRDefault="009F1995" w:rsidP="00353EDC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- niskie temperatury powietrza (tzn.&lt;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̊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C w ciągu co najmniej 5 kolejnych dni roboczych, na etapie, na którym mogłoby to skutkować nienależytym wykonaniem robót lub przedłużeniem czasu ich wykonania);</w:t>
      </w:r>
    </w:p>
    <w:p w14:paraId="4EB8F6C6" w14:textId="47363F4F" w:rsidR="009F1995" w:rsidRPr="00C1356B" w:rsidRDefault="009F1995" w:rsidP="00353EDC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- wysokie temperatury powietrza (tzn.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&gt;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25 ̊C w ciągu co najmniej 5 kolejnych dni roboczych na etapie, na którym mogłoby to skutkować nienależytym wykonaniem robót lub przedłużeniem czasu ich wykonania);</w:t>
      </w:r>
    </w:p>
    <w:p w14:paraId="28DFD7C8" w14:textId="6D1CEEED" w:rsidR="009F1995" w:rsidRPr="00C1356B" w:rsidRDefault="009F1995" w:rsidP="00353EDC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intensywne opady atmosferyczne (dobowa średnia ilość opadów powyżej 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,0 mm wody na godzinę) trwające nieprzerwanie przez okres co najmniej </w:t>
      </w:r>
      <w:r w:rsidR="00414B6D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kolejnych dni roboczych, na etapie, na którym mogłoby to skutkować nienależytym wykonaniem robót lub przedłużeniem czasu ich wykonania;</w:t>
      </w:r>
    </w:p>
    <w:p w14:paraId="2E65E2EF" w14:textId="77777777" w:rsidR="009F1995" w:rsidRPr="00C1356B" w:rsidRDefault="009F1995" w:rsidP="00353EDC">
      <w:pPr>
        <w:spacing w:after="0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- w tej sytuacji, termin zostanie wydłużony, o czas trwania tych nadzwyczajnych warunków atmosferycznych, przy czym do dokumentowania warunków atmosferycznych strony przyjmują warunki publikowane przez IMGW.</w:t>
      </w:r>
    </w:p>
    <w:p w14:paraId="15BFA50C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h) zmiany będące następstwem działania organów administracji publicznej, w szczególności: przekroczenie zakreślonych przez prawo terminów wydawania przez organy administracji decyzji, zezwoleń, zaniechanie dokonania stosownych czynności przez organy administracji publicznej, które nie są następstwem okoliczności, za które ponosi odpowiedzialność Wykonawca; Wykonawca zobowiązany jest udowodnić wystąpienie wyżej wymienionych przesłanek; w tej sytuacji termin zostanie wydłużony o czas przekroczenia przez organ terminów wyznaczonych przez prawo;</w:t>
      </w:r>
    </w:p>
    <w:p w14:paraId="742B7601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i) stwierdzone zostaną obiekty podziemne lub podziemne sieci uzbrojenia terenu inne niż wynikające z ewidencji geodezyjnej, bo będzie wymagała odpowiednich zmian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dokumentacji projektowej lub sposobie wykonania robót;</w:t>
      </w:r>
    </w:p>
    <w:p w14:paraId="425AEA7E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j) przyczyny, z powodu których będzie zagrożone dotrzymanie terminu zakończenia robót będące następstwem okoliczności, za które odpowiedzialność ponosi Zamawiający,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szczególności będą następstwem nieterminowego przekazania terenu budowy,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konieczności zmian dokumentacji projektowej w zakresie, w jakim ww. okoliczności miały lub będą mogły mieć wpływ na dotrzymanie terminu zakończenia robót;</w:t>
      </w:r>
    </w:p>
    <w:p w14:paraId="34E2AD6E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k) w przypadku zlecenia w trakcie realizacji umowy robót dodatkowych lub zamiennych niezawinionych przez Wykonawcę, termin zakończenia robót bądź ich poszczególnych etapów może ulec przesunięciu. Przesunięcie terminu nastąpi w drodze pisemnego aneksu do Umowy. Wykonawca nie może żądać od Zamawiającego podwyższenia wynagrodzenia, jeżeli wykonał prace dodatkowe bez uzyskania jego zgody na wykonanie tych prac;</w:t>
      </w:r>
    </w:p>
    <w:p w14:paraId="77241DA3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l) w przypadkach, o których mowa powyżej w pkt 2, strona występująca o zmianę postanowień umowy zobowiązana jest do udokumentowania zaistnienia okoliczności, </w:t>
      </w: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których mowa powyżej; wniosek o zmianę postanowień umowy musi być sporządzony pisemnie; druga strona zobowiązana jest do udzielenia odpowiedzi w terminie 7 dni od otrzymania wniosku.</w:t>
      </w:r>
    </w:p>
    <w:p w14:paraId="3F91FDC3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3) zmiany terminu wykonania przedmiotu umowy polegające na przedłużeniu terminu wykonania przedmiotu umowy lub zmiany harmonogramu rzeczowego polegające na przedłużeniu poszczególnych terminów harmonogramu w przypadku:</w:t>
      </w:r>
    </w:p>
    <w:p w14:paraId="5EC0EBF1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a) działania podmiotów trzecich, np. przedłużanie terminów wydania przez organy administracji lub inne podmioty wymaganych badań, opinii, ekspertyz, przeciągająca się procedura uzgodnień, zmiana regulacji prawnych lub uzgodnień z przyczyn niezawinionych przez Wykonawcę,</w:t>
      </w:r>
    </w:p>
    <w:p w14:paraId="2A286F0B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wystąpienia siły wyższej uniemożliwiającej wykonanie przedmiotu umowy,</w:t>
      </w:r>
    </w:p>
    <w:p w14:paraId="6C38C173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c) zawieszenia lub wstrzymania przez Zamawiającego wykonania usług z przyczyn nie leżących po stronie Wykonawcy;</w:t>
      </w:r>
    </w:p>
    <w:p w14:paraId="58624B6B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d) działań osób/podmiotów trzecich uniemożliwiających, utrudniających wykonanie usług, które to działania nie są zawinione przez którąkolwiek ze stron umowy,</w:t>
      </w:r>
    </w:p>
    <w:p w14:paraId="4DF41E6A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e) konieczności wykonania dodatkowych badań lub ekspertyz wynikłych w trakcie realizacji umowy, których nie można było przewidzieć przed przystąpieniem do prac;</w:t>
      </w:r>
    </w:p>
    <w:p w14:paraId="293F9A7B" w14:textId="0DD96F40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f) podpisania aneksu do umowy na podstawie przesłanki, o której mowa w art. 455 ust. 1 pkt 3 lub pkt 4 lub art. 455 ust. 2 ustawy </w:t>
      </w:r>
      <w:proofErr w:type="spellStart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F2E2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jeżeli wykonywanie dodatkowych robót lub nieprzewidzianych okoliczności będzie miało wpływ na termin realizacji przedmiotu umowy;</w:t>
      </w:r>
    </w:p>
    <w:p w14:paraId="08162F96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g) wyrażenia przez Zamawiającego zgody na przedłużenie terminu wykonania umowy na skutek zaistnienia okoliczności niezawinionych przez Wykonawcę;</w:t>
      </w:r>
    </w:p>
    <w:p w14:paraId="562C4B3B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4) zmiany wysokości wynagrodzenia (ceny za wykonanie przedmiotu umowy) w przypadku:</w:t>
      </w:r>
    </w:p>
    <w:p w14:paraId="7C4F0A0B" w14:textId="17ADC4C1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wprowadzania zmian do umowy na podstawie przesłanki, o której mowa w art. 455 ust. 1 pkt 3 lub pkt 4 lub art. 455 ust. 2 ustawy </w:t>
      </w:r>
      <w:proofErr w:type="spellStart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F2E2F"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proofErr w:type="spellEnd"/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, jeżeli wykonywanie dodatkowych usług lub nieprzewidzianych okoliczności będzie miało wpływ na zmianę ceny przedmiotu umowy;</w:t>
      </w:r>
    </w:p>
    <w:p w14:paraId="7F41529C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z powodu zaniechania lub uzasadnionej rezygnacji z tytułu okoliczności, za które odpowiedzialności nie ponosi Zamawiający, z wykonania danego zakresu usług objętego przedmiotem zamówienia lub z innych przyczyn leżących po stronie Zamawiającego,</w:t>
      </w:r>
    </w:p>
    <w:p w14:paraId="080B2C60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5) Zmiana umowy może nastąpić również w przypadku :</w:t>
      </w:r>
    </w:p>
    <w:p w14:paraId="2FB22289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a) zmian regulacji prawnych obowiązujących w dniu zawarcia umowy;</w:t>
      </w:r>
    </w:p>
    <w:p w14:paraId="5FE3BC6E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>b) gdy z przyczyn organizacyjnych konieczna będzie zmiana osób upoważnionych do dokonania czynności, zmiana danych teleadresowych, określonych w niniejszej umowie.</w:t>
      </w:r>
    </w:p>
    <w:p w14:paraId="3EC0BFEC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c) w przypadku zmiany terminu realizacji przedmiotu zamówienia lub jego części, lub w celu dostosowania go do aktualnego zaawansowania realizacji przedmiotu (zamówienia) umowy.</w:t>
      </w:r>
    </w:p>
    <w:p w14:paraId="038F9329" w14:textId="77777777" w:rsidR="009F1995" w:rsidRPr="00C1356B" w:rsidRDefault="009F1995" w:rsidP="00353EDC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35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Wszelkie zmiany niniejszej umowy wymagają zgody obu stron w formie pisemnej (aneksu) pod rygorem nieważności.     </w:t>
      </w:r>
    </w:p>
    <w:p w14:paraId="7CB3329F" w14:textId="77777777" w:rsidR="009F1995" w:rsidRPr="004371ED" w:rsidRDefault="009F1995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2C5CD0" w14:textId="5F405E9A" w:rsidR="004A59B3" w:rsidRPr="004371ED" w:rsidRDefault="00C37DC7" w:rsidP="00B7425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  <w:r w:rsidR="003856E8" w:rsidRPr="00437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4A59B3" w:rsidRPr="004371E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Postanowienia końcowe</w:t>
      </w:r>
    </w:p>
    <w:p w14:paraId="5C1C822F" w14:textId="12350F1B" w:rsidR="009173BF" w:rsidRPr="004371ED" w:rsidRDefault="00A25F7F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A59B3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9173BF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sprawach nie uregulowanych niniejszą umową mają zastosowanie przepisy ustawy </w:t>
      </w:r>
      <w:r w:rsidR="009173BF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dnia 11 września 2019 r. Prawo zamówień publicznych, ustawy z dnia 23 kwietnia </w:t>
      </w:r>
      <w:r w:rsidR="00CE65EB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173BF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1964</w:t>
      </w:r>
      <w:r w:rsidR="007118FA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173BF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- Kodeks cywilny, ustawy z dnia 7 lipca 1994 r. Prawo budowlane oraz przepisy wynikające z przedmiotu zamówienia.</w:t>
      </w:r>
    </w:p>
    <w:p w14:paraId="52DBC7B8" w14:textId="1600A3A9" w:rsidR="004A59B3" w:rsidRPr="004371ED" w:rsidRDefault="00A25F7F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. Ewentualne spory, jakie mogą pows</w:t>
      </w:r>
      <w:r w:rsidR="005F617B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tać przy realizacji niniejszej u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mowy będą rozstrzygane</w:t>
      </w:r>
      <w:r w:rsidR="009173BF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sąd właściwy dla siedziby Zamawiającego.</w:t>
      </w:r>
    </w:p>
    <w:p w14:paraId="5489BEE0" w14:textId="7823EC68" w:rsidR="004A59B3" w:rsidRPr="004371ED" w:rsidRDefault="00A25F7F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4A59B3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75311" w:rsidRPr="004371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Umo</w:t>
      </w:r>
      <w:r w:rsidR="00C47848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wę niniejszą sporządzono w trzech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</w:t>
      </w:r>
      <w:r w:rsidR="00884A99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h,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47848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dwa egzemplarze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</w:t>
      </w:r>
      <w:r w:rsidR="00093F24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Zamawiającego i </w:t>
      </w:r>
      <w:r w:rsidR="00C47848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jeden egzemplarz dla </w:t>
      </w:r>
      <w:r w:rsidR="00093F24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Wykonawcy.</w:t>
      </w:r>
    </w:p>
    <w:p w14:paraId="436C79D5" w14:textId="1DB05E7D" w:rsidR="004A59B3" w:rsidRPr="004371ED" w:rsidRDefault="00A25F7F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A65796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u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</w:t>
      </w:r>
      <w:r w:rsidR="00A65796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zostaje zawarta i 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wchodzi w życie z</w:t>
      </w:r>
      <w:r w:rsidR="00A65796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chwilą jej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podpisania przez </w:t>
      </w:r>
      <w:r w:rsidR="00A65796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obie 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strony.</w:t>
      </w:r>
    </w:p>
    <w:p w14:paraId="338AADC8" w14:textId="4A2ED336" w:rsidR="004A59B3" w:rsidRPr="004371ED" w:rsidRDefault="00A25F7F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D7115D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0633A0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ntegralną część umowy</w:t>
      </w:r>
      <w:r w:rsidR="000633A0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stanowią</w:t>
      </w:r>
      <w:r w:rsidR="004A59B3" w:rsidRPr="004371ED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A399D7B" w14:textId="6FC26361" w:rsidR="006741F2" w:rsidRPr="004371ED" w:rsidRDefault="004A59B3" w:rsidP="00CE65EB">
      <w:pPr>
        <w:pStyle w:val="Default"/>
        <w:spacing w:line="276" w:lineRule="auto"/>
        <w:ind w:left="284" w:hanging="284"/>
        <w:jc w:val="both"/>
        <w:rPr>
          <w:color w:val="auto"/>
        </w:rPr>
      </w:pPr>
      <w:r w:rsidRPr="004371ED">
        <w:rPr>
          <w:color w:val="auto"/>
        </w:rPr>
        <w:t xml:space="preserve">a) </w:t>
      </w:r>
      <w:r w:rsidR="00766495" w:rsidRPr="004371ED">
        <w:rPr>
          <w:color w:val="auto"/>
        </w:rPr>
        <w:t>przedmiar robót oraz specyfikacje techniczne</w:t>
      </w:r>
      <w:r w:rsidR="008C4AE7" w:rsidRPr="004371ED">
        <w:rPr>
          <w:color w:val="auto"/>
        </w:rPr>
        <w:t>,</w:t>
      </w:r>
    </w:p>
    <w:p w14:paraId="3F5B70FE" w14:textId="6CDB696B" w:rsidR="002973D1" w:rsidRPr="004371ED" w:rsidRDefault="00363CEE" w:rsidP="00CE65EB">
      <w:pPr>
        <w:pStyle w:val="Default"/>
        <w:spacing w:line="276" w:lineRule="auto"/>
        <w:ind w:left="284" w:hanging="284"/>
        <w:jc w:val="both"/>
        <w:rPr>
          <w:color w:val="auto"/>
        </w:rPr>
      </w:pPr>
      <w:r w:rsidRPr="004371ED">
        <w:rPr>
          <w:color w:val="auto"/>
        </w:rPr>
        <w:t>b</w:t>
      </w:r>
      <w:r w:rsidR="00FE18E9" w:rsidRPr="004371ED">
        <w:rPr>
          <w:color w:val="auto"/>
        </w:rPr>
        <w:t xml:space="preserve">) </w:t>
      </w:r>
      <w:r w:rsidR="004A59B3" w:rsidRPr="004371ED">
        <w:rPr>
          <w:color w:val="auto"/>
        </w:rPr>
        <w:t>specyfikacja warunków zamówienia</w:t>
      </w:r>
      <w:r w:rsidR="002973D1" w:rsidRPr="004371ED">
        <w:rPr>
          <w:color w:val="auto"/>
        </w:rPr>
        <w:t xml:space="preserve"> wraz z załącznikami</w:t>
      </w:r>
      <w:r w:rsidR="00BB077C" w:rsidRPr="004371ED">
        <w:rPr>
          <w:color w:val="auto"/>
        </w:rPr>
        <w:t>,</w:t>
      </w:r>
    </w:p>
    <w:p w14:paraId="5C373729" w14:textId="5E2CDE07" w:rsidR="004A59B3" w:rsidRPr="004371ED" w:rsidRDefault="00363CEE" w:rsidP="00CE65EB">
      <w:pPr>
        <w:pStyle w:val="Default"/>
        <w:spacing w:line="276" w:lineRule="auto"/>
        <w:ind w:left="284" w:hanging="284"/>
        <w:jc w:val="both"/>
        <w:rPr>
          <w:color w:val="auto"/>
        </w:rPr>
      </w:pPr>
      <w:r w:rsidRPr="004371ED">
        <w:rPr>
          <w:color w:val="auto"/>
        </w:rPr>
        <w:t>c</w:t>
      </w:r>
      <w:r w:rsidR="004A59B3" w:rsidRPr="004371ED">
        <w:rPr>
          <w:color w:val="auto"/>
        </w:rPr>
        <w:t xml:space="preserve">) </w:t>
      </w:r>
      <w:r w:rsidR="000633A0" w:rsidRPr="004371ED">
        <w:rPr>
          <w:color w:val="auto"/>
        </w:rPr>
        <w:t xml:space="preserve">oferta </w:t>
      </w:r>
      <w:r w:rsidR="004A59B3" w:rsidRPr="004371ED">
        <w:rPr>
          <w:color w:val="auto"/>
        </w:rPr>
        <w:t>wykonawcy wraz z załącznikami</w:t>
      </w:r>
      <w:r w:rsidR="008C4AE7" w:rsidRPr="004371ED">
        <w:rPr>
          <w:color w:val="auto"/>
        </w:rPr>
        <w:t xml:space="preserve">, kosztorys </w:t>
      </w:r>
      <w:r w:rsidR="004371ED" w:rsidRPr="004371ED">
        <w:rPr>
          <w:color w:val="auto"/>
        </w:rPr>
        <w:t>W</w:t>
      </w:r>
      <w:r w:rsidR="008C4AE7" w:rsidRPr="004371ED">
        <w:rPr>
          <w:color w:val="auto"/>
        </w:rPr>
        <w:t>ykonawcy</w:t>
      </w:r>
      <w:r w:rsidR="009E6534" w:rsidRPr="004371ED">
        <w:rPr>
          <w:color w:val="auto"/>
        </w:rPr>
        <w:t>, harmonogram rzeczowo</w:t>
      </w:r>
      <w:r w:rsidR="009173BF" w:rsidRPr="004371ED">
        <w:rPr>
          <w:color w:val="auto"/>
        </w:rPr>
        <w:t xml:space="preserve"> </w:t>
      </w:r>
      <w:r w:rsidR="009E6534" w:rsidRPr="004371ED">
        <w:rPr>
          <w:color w:val="auto"/>
        </w:rPr>
        <w:t>-     finansowy</w:t>
      </w:r>
      <w:r w:rsidR="004371ED" w:rsidRPr="004371ED">
        <w:rPr>
          <w:color w:val="auto"/>
        </w:rPr>
        <w:t>,</w:t>
      </w:r>
    </w:p>
    <w:p w14:paraId="49DE85B1" w14:textId="77918D9B" w:rsidR="004371ED" w:rsidRPr="004371ED" w:rsidRDefault="004371ED" w:rsidP="004371ED">
      <w:pPr>
        <w:pStyle w:val="Default"/>
        <w:spacing w:line="276" w:lineRule="auto"/>
        <w:jc w:val="both"/>
        <w:rPr>
          <w:color w:val="auto"/>
        </w:rPr>
      </w:pPr>
      <w:r w:rsidRPr="004371ED">
        <w:rPr>
          <w:color w:val="auto"/>
        </w:rPr>
        <w:t>d</w:t>
      </w:r>
      <w:r w:rsidRPr="004371ED">
        <w:rPr>
          <w:color w:val="auto"/>
        </w:rPr>
        <w:t xml:space="preserve">) oświadczenie Wykonawcy w zakresie reżimu fakturowania KSeF </w:t>
      </w:r>
    </w:p>
    <w:p w14:paraId="6E92AD88" w14:textId="77777777" w:rsidR="004371ED" w:rsidRPr="004371ED" w:rsidRDefault="004371ED" w:rsidP="00CE65EB">
      <w:pPr>
        <w:pStyle w:val="Default"/>
        <w:spacing w:line="276" w:lineRule="auto"/>
        <w:ind w:left="284" w:hanging="284"/>
        <w:jc w:val="both"/>
        <w:rPr>
          <w:color w:val="auto"/>
        </w:rPr>
      </w:pPr>
    </w:p>
    <w:p w14:paraId="4D4C1861" w14:textId="77777777" w:rsidR="004A59B3" w:rsidRPr="004371ED" w:rsidRDefault="004A59B3" w:rsidP="00CE65EB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501E12" w14:textId="77777777" w:rsidR="009E6534" w:rsidRPr="004371ED" w:rsidRDefault="009E6534" w:rsidP="00B7425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53AAD8" w14:textId="6C87EFA9" w:rsidR="00174574" w:rsidRPr="004371ED" w:rsidRDefault="004A59B3" w:rsidP="00490A2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371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                                                                                        ZAMAWIAJĄCY</w:t>
      </w:r>
    </w:p>
    <w:sectPr w:rsidR="00174574" w:rsidRPr="004371E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1E943" w14:textId="77777777" w:rsidR="00ED5EE8" w:rsidRDefault="00ED5EE8" w:rsidP="000E4FF8">
      <w:pPr>
        <w:spacing w:after="0" w:line="240" w:lineRule="auto"/>
      </w:pPr>
      <w:r>
        <w:separator/>
      </w:r>
    </w:p>
  </w:endnote>
  <w:endnote w:type="continuationSeparator" w:id="0">
    <w:p w14:paraId="1CD239FB" w14:textId="77777777" w:rsidR="00ED5EE8" w:rsidRDefault="00ED5EE8" w:rsidP="000E4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6546555"/>
      <w:docPartObj>
        <w:docPartGallery w:val="Page Numbers (Bottom of Page)"/>
        <w:docPartUnique/>
      </w:docPartObj>
    </w:sdtPr>
    <w:sdtEndPr/>
    <w:sdtContent>
      <w:p w14:paraId="4B122664" w14:textId="77777777" w:rsidR="007C30DF" w:rsidRDefault="007C3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30E">
          <w:rPr>
            <w:noProof/>
          </w:rPr>
          <w:t>15</w:t>
        </w:r>
        <w:r>
          <w:fldChar w:fldCharType="end"/>
        </w:r>
      </w:p>
    </w:sdtContent>
  </w:sdt>
  <w:p w14:paraId="12579F73" w14:textId="77777777" w:rsidR="007C30DF" w:rsidRDefault="007C3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B5A6" w14:textId="77777777" w:rsidR="00ED5EE8" w:rsidRDefault="00ED5EE8" w:rsidP="000E4FF8">
      <w:pPr>
        <w:spacing w:after="0" w:line="240" w:lineRule="auto"/>
      </w:pPr>
      <w:r>
        <w:separator/>
      </w:r>
    </w:p>
  </w:footnote>
  <w:footnote w:type="continuationSeparator" w:id="0">
    <w:p w14:paraId="603921D7" w14:textId="77777777" w:rsidR="00ED5EE8" w:rsidRDefault="00ED5EE8" w:rsidP="000E4F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4" w15:restartNumberingAfterBreak="0">
    <w:nsid w:val="00000006"/>
    <w:multiLevelType w:val="multilevel"/>
    <w:tmpl w:val="9750693E"/>
    <w:name w:val="WW8Num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D"/>
    <w:multiLevelType w:val="multilevel"/>
    <w:tmpl w:val="CB2A913E"/>
    <w:name w:val="WW8Num13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ascii="Verdana" w:eastAsia="Times New Roman" w:hAnsi="Verdana" w:cs="Times New Roman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20"/>
      </w:p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</w:lvl>
  </w:abstractNum>
  <w:abstractNum w:abstractNumId="6" w15:restartNumberingAfterBreak="0">
    <w:nsid w:val="0000000E"/>
    <w:multiLevelType w:val="multilevel"/>
    <w:tmpl w:val="9D1EFEDA"/>
    <w:name w:val="WW8Num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BA760D"/>
    <w:multiLevelType w:val="hybridMultilevel"/>
    <w:tmpl w:val="9314E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00352"/>
    <w:multiLevelType w:val="hybridMultilevel"/>
    <w:tmpl w:val="1840B112"/>
    <w:lvl w:ilvl="0" w:tplc="3592B2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051C7"/>
    <w:multiLevelType w:val="hybridMultilevel"/>
    <w:tmpl w:val="BAA00912"/>
    <w:lvl w:ilvl="0" w:tplc="3C40CF34">
      <w:start w:val="1"/>
      <w:numFmt w:val="lowerRoman"/>
      <w:lvlText w:val="%1)"/>
      <w:lvlJc w:val="left"/>
      <w:pPr>
        <w:ind w:left="1080" w:hanging="72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92E3A"/>
    <w:multiLevelType w:val="multilevel"/>
    <w:tmpl w:val="5E2E88A8"/>
    <w:name w:val="WW8Num9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404F6"/>
    <w:multiLevelType w:val="multilevel"/>
    <w:tmpl w:val="F636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3" w15:restartNumberingAfterBreak="0">
    <w:nsid w:val="291D7644"/>
    <w:multiLevelType w:val="hybridMultilevel"/>
    <w:tmpl w:val="66763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3247F"/>
    <w:multiLevelType w:val="hybridMultilevel"/>
    <w:tmpl w:val="BBE82D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727EE"/>
    <w:multiLevelType w:val="hybridMultilevel"/>
    <w:tmpl w:val="5ED810A8"/>
    <w:lvl w:ilvl="0" w:tplc="6646E59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Theme="minorHAnsi" w:hAnsi="Times New Roman" w:cs="Times New Roman"/>
        <w:b w:val="0"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>
      <w:start w:val="1"/>
      <w:numFmt w:val="decimal"/>
      <w:lvlText w:val="%4."/>
      <w:lvlJc w:val="left"/>
      <w:pPr>
        <w:ind w:left="2226" w:hanging="360"/>
      </w:pPr>
    </w:lvl>
    <w:lvl w:ilvl="4" w:tplc="04150019">
      <w:start w:val="1"/>
      <w:numFmt w:val="lowerLetter"/>
      <w:lvlText w:val="%5."/>
      <w:lvlJc w:val="left"/>
      <w:pPr>
        <w:ind w:left="2946" w:hanging="360"/>
      </w:pPr>
    </w:lvl>
    <w:lvl w:ilvl="5" w:tplc="0415001B">
      <w:start w:val="1"/>
      <w:numFmt w:val="lowerRoman"/>
      <w:lvlText w:val="%6."/>
      <w:lvlJc w:val="right"/>
      <w:pPr>
        <w:ind w:left="3666" w:hanging="180"/>
      </w:pPr>
    </w:lvl>
    <w:lvl w:ilvl="6" w:tplc="0415000F">
      <w:start w:val="1"/>
      <w:numFmt w:val="decimal"/>
      <w:lvlText w:val="%7."/>
      <w:lvlJc w:val="left"/>
      <w:pPr>
        <w:ind w:left="4386" w:hanging="360"/>
      </w:pPr>
    </w:lvl>
    <w:lvl w:ilvl="7" w:tplc="04150019">
      <w:start w:val="1"/>
      <w:numFmt w:val="lowerLetter"/>
      <w:lvlText w:val="%8."/>
      <w:lvlJc w:val="left"/>
      <w:pPr>
        <w:ind w:left="5106" w:hanging="360"/>
      </w:pPr>
    </w:lvl>
    <w:lvl w:ilvl="8" w:tplc="0415001B">
      <w:start w:val="1"/>
      <w:numFmt w:val="lowerRoman"/>
      <w:lvlText w:val="%9."/>
      <w:lvlJc w:val="right"/>
      <w:pPr>
        <w:ind w:left="5826" w:hanging="180"/>
      </w:pPr>
    </w:lvl>
  </w:abstractNum>
  <w:abstractNum w:abstractNumId="16" w15:restartNumberingAfterBreak="0">
    <w:nsid w:val="32C86CF7"/>
    <w:multiLevelType w:val="multilevel"/>
    <w:tmpl w:val="4ED845B8"/>
    <w:lvl w:ilvl="0">
      <w:start w:val="32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1085" w:hanging="660"/>
      </w:p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17" w15:restartNumberingAfterBreak="0">
    <w:nsid w:val="38490C60"/>
    <w:multiLevelType w:val="multilevel"/>
    <w:tmpl w:val="02083E66"/>
    <w:name w:val="WW8Num16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DF76C42"/>
    <w:multiLevelType w:val="hybridMultilevel"/>
    <w:tmpl w:val="F78C7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81006"/>
    <w:multiLevelType w:val="hybridMultilevel"/>
    <w:tmpl w:val="1B0E5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B3564"/>
    <w:multiLevelType w:val="hybridMultilevel"/>
    <w:tmpl w:val="6F2A2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3036F"/>
    <w:multiLevelType w:val="hybridMultilevel"/>
    <w:tmpl w:val="930CD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24" w15:restartNumberingAfterBreak="0">
    <w:nsid w:val="4EB83F10"/>
    <w:multiLevelType w:val="multilevel"/>
    <w:tmpl w:val="9E103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2525D3A"/>
    <w:multiLevelType w:val="hybridMultilevel"/>
    <w:tmpl w:val="E52C46B4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EC3C1D"/>
    <w:multiLevelType w:val="hybridMultilevel"/>
    <w:tmpl w:val="4A8076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3D0659"/>
    <w:multiLevelType w:val="hybridMultilevel"/>
    <w:tmpl w:val="135C1F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C785B"/>
    <w:multiLevelType w:val="hybridMultilevel"/>
    <w:tmpl w:val="6290A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5242D"/>
    <w:multiLevelType w:val="hybridMultilevel"/>
    <w:tmpl w:val="60504D5E"/>
    <w:lvl w:ilvl="0" w:tplc="ADD6963E">
      <w:start w:val="1"/>
      <w:numFmt w:val="decimal"/>
      <w:lvlText w:val="%1."/>
      <w:lvlJc w:val="left"/>
      <w:pPr>
        <w:ind w:left="750" w:hanging="39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5181A"/>
    <w:multiLevelType w:val="hybridMultilevel"/>
    <w:tmpl w:val="0372A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10E89"/>
    <w:multiLevelType w:val="hybridMultilevel"/>
    <w:tmpl w:val="C4A8F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05036"/>
    <w:multiLevelType w:val="multilevel"/>
    <w:tmpl w:val="2E167640"/>
    <w:lvl w:ilvl="0">
      <w:start w:val="1"/>
      <w:numFmt w:val="lowerLetter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5" w15:restartNumberingAfterBreak="0">
    <w:nsid w:val="6FD5112E"/>
    <w:multiLevelType w:val="hybridMultilevel"/>
    <w:tmpl w:val="EB801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F4BDF"/>
    <w:multiLevelType w:val="multilevel"/>
    <w:tmpl w:val="1BE0E662"/>
    <w:name w:val="WW8Num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F97FBB"/>
    <w:multiLevelType w:val="singleLevel"/>
    <w:tmpl w:val="0415000F"/>
    <w:lvl w:ilvl="0">
      <w:start w:val="1"/>
      <w:numFmt w:val="decimal"/>
      <w:lvlText w:val="%1."/>
      <w:lvlJc w:val="left"/>
      <w:pPr>
        <w:ind w:left="1080" w:hanging="360"/>
      </w:pPr>
    </w:lvl>
  </w:abstractNum>
  <w:num w:numId="1" w16cid:durableId="17434089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4155266">
    <w:abstractNumId w:val="7"/>
  </w:num>
  <w:num w:numId="3" w16cid:durableId="1362127339">
    <w:abstractNumId w:val="35"/>
  </w:num>
  <w:num w:numId="4" w16cid:durableId="775708480">
    <w:abstractNumId w:val="8"/>
  </w:num>
  <w:num w:numId="5" w16cid:durableId="1554391291">
    <w:abstractNumId w:val="15"/>
  </w:num>
  <w:num w:numId="6" w16cid:durableId="18659707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2034222">
    <w:abstractNumId w:val="23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0807410">
    <w:abstractNumId w:val="16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7330626">
    <w:abstractNumId w:val="19"/>
  </w:num>
  <w:num w:numId="10" w16cid:durableId="998116812">
    <w:abstractNumId w:val="18"/>
  </w:num>
  <w:num w:numId="11" w16cid:durableId="2048526842">
    <w:abstractNumId w:val="20"/>
  </w:num>
  <w:num w:numId="12" w16cid:durableId="922448042">
    <w:abstractNumId w:val="11"/>
  </w:num>
  <w:num w:numId="13" w16cid:durableId="511333630">
    <w:abstractNumId w:val="33"/>
  </w:num>
  <w:num w:numId="14" w16cid:durableId="771513061">
    <w:abstractNumId w:val="28"/>
  </w:num>
  <w:num w:numId="15" w16cid:durableId="1412777525">
    <w:abstractNumId w:val="6"/>
  </w:num>
  <w:num w:numId="16" w16cid:durableId="1780561378">
    <w:abstractNumId w:val="0"/>
  </w:num>
  <w:num w:numId="17" w16cid:durableId="458887268">
    <w:abstractNumId w:val="1"/>
  </w:num>
  <w:num w:numId="18" w16cid:durableId="357125062">
    <w:abstractNumId w:val="2"/>
  </w:num>
  <w:num w:numId="19" w16cid:durableId="1287345291">
    <w:abstractNumId w:val="3"/>
  </w:num>
  <w:num w:numId="20" w16cid:durableId="1589149630">
    <w:abstractNumId w:val="4"/>
  </w:num>
  <w:num w:numId="21" w16cid:durableId="2047873814">
    <w:abstractNumId w:val="5"/>
  </w:num>
  <w:num w:numId="22" w16cid:durableId="310718030">
    <w:abstractNumId w:val="36"/>
  </w:num>
  <w:num w:numId="23" w16cid:durableId="1240672383">
    <w:abstractNumId w:val="10"/>
  </w:num>
  <w:num w:numId="24" w16cid:durableId="1468740395">
    <w:abstractNumId w:val="37"/>
  </w:num>
  <w:num w:numId="25" w16cid:durableId="508569587">
    <w:abstractNumId w:val="34"/>
  </w:num>
  <w:num w:numId="26" w16cid:durableId="1536963950">
    <w:abstractNumId w:val="17"/>
  </w:num>
  <w:num w:numId="27" w16cid:durableId="1549028910">
    <w:abstractNumId w:val="14"/>
  </w:num>
  <w:num w:numId="28" w16cid:durableId="12115036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650301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413440">
    <w:abstractNumId w:val="32"/>
  </w:num>
  <w:num w:numId="31" w16cid:durableId="1921285401">
    <w:abstractNumId w:val="27"/>
  </w:num>
  <w:num w:numId="32" w16cid:durableId="771508977">
    <w:abstractNumId w:val="9"/>
  </w:num>
  <w:num w:numId="33" w16cid:durableId="1529101795">
    <w:abstractNumId w:val="12"/>
  </w:num>
  <w:num w:numId="34" w16cid:durableId="79330274">
    <w:abstractNumId w:val="31"/>
  </w:num>
  <w:num w:numId="35" w16cid:durableId="733743016">
    <w:abstractNumId w:val="21"/>
  </w:num>
  <w:num w:numId="36" w16cid:durableId="1543207176">
    <w:abstractNumId w:val="29"/>
  </w:num>
  <w:num w:numId="37" w16cid:durableId="1297645286">
    <w:abstractNumId w:val="13"/>
  </w:num>
  <w:num w:numId="38" w16cid:durableId="2075716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6C1"/>
    <w:rsid w:val="00001BE9"/>
    <w:rsid w:val="000025A1"/>
    <w:rsid w:val="00002654"/>
    <w:rsid w:val="00003A07"/>
    <w:rsid w:val="00004F3D"/>
    <w:rsid w:val="000128BE"/>
    <w:rsid w:val="00017DD3"/>
    <w:rsid w:val="00017EB2"/>
    <w:rsid w:val="00020B1B"/>
    <w:rsid w:val="0002123C"/>
    <w:rsid w:val="00021383"/>
    <w:rsid w:val="00022151"/>
    <w:rsid w:val="00024DA8"/>
    <w:rsid w:val="00026225"/>
    <w:rsid w:val="00031D43"/>
    <w:rsid w:val="000346FC"/>
    <w:rsid w:val="00034972"/>
    <w:rsid w:val="00034CC7"/>
    <w:rsid w:val="00035F59"/>
    <w:rsid w:val="00041B43"/>
    <w:rsid w:val="00041CE8"/>
    <w:rsid w:val="00041E1A"/>
    <w:rsid w:val="00045643"/>
    <w:rsid w:val="00047B32"/>
    <w:rsid w:val="00051A04"/>
    <w:rsid w:val="00051B74"/>
    <w:rsid w:val="00052D16"/>
    <w:rsid w:val="0005411F"/>
    <w:rsid w:val="00055360"/>
    <w:rsid w:val="000564A5"/>
    <w:rsid w:val="00056E16"/>
    <w:rsid w:val="00061B8C"/>
    <w:rsid w:val="000620D5"/>
    <w:rsid w:val="0006216D"/>
    <w:rsid w:val="000629FC"/>
    <w:rsid w:val="000633A0"/>
    <w:rsid w:val="00063F0F"/>
    <w:rsid w:val="00066E2E"/>
    <w:rsid w:val="00066E89"/>
    <w:rsid w:val="0007004A"/>
    <w:rsid w:val="00070C7A"/>
    <w:rsid w:val="00070E85"/>
    <w:rsid w:val="00071C64"/>
    <w:rsid w:val="000749AC"/>
    <w:rsid w:val="00074E9A"/>
    <w:rsid w:val="00077FC8"/>
    <w:rsid w:val="000814C4"/>
    <w:rsid w:val="00081D13"/>
    <w:rsid w:val="000847A6"/>
    <w:rsid w:val="0008507E"/>
    <w:rsid w:val="00085DE9"/>
    <w:rsid w:val="00090A17"/>
    <w:rsid w:val="000925D2"/>
    <w:rsid w:val="00093F24"/>
    <w:rsid w:val="00094B92"/>
    <w:rsid w:val="00097135"/>
    <w:rsid w:val="000A6236"/>
    <w:rsid w:val="000B052D"/>
    <w:rsid w:val="000B2A28"/>
    <w:rsid w:val="000B4688"/>
    <w:rsid w:val="000B5917"/>
    <w:rsid w:val="000C1007"/>
    <w:rsid w:val="000C186E"/>
    <w:rsid w:val="000C227B"/>
    <w:rsid w:val="000C3B69"/>
    <w:rsid w:val="000C3F4B"/>
    <w:rsid w:val="000C6FE3"/>
    <w:rsid w:val="000C7063"/>
    <w:rsid w:val="000D05AE"/>
    <w:rsid w:val="000D1A92"/>
    <w:rsid w:val="000D23AF"/>
    <w:rsid w:val="000D2EF7"/>
    <w:rsid w:val="000D3E5E"/>
    <w:rsid w:val="000E0124"/>
    <w:rsid w:val="000E128D"/>
    <w:rsid w:val="000E2CEE"/>
    <w:rsid w:val="000E2FB3"/>
    <w:rsid w:val="000E3917"/>
    <w:rsid w:val="000E4FF8"/>
    <w:rsid w:val="000E60C8"/>
    <w:rsid w:val="000E793B"/>
    <w:rsid w:val="000F1A7A"/>
    <w:rsid w:val="000F3D64"/>
    <w:rsid w:val="000F4401"/>
    <w:rsid w:val="000F5A1A"/>
    <w:rsid w:val="000F6616"/>
    <w:rsid w:val="00100681"/>
    <w:rsid w:val="00101F0F"/>
    <w:rsid w:val="00102C6D"/>
    <w:rsid w:val="001031E7"/>
    <w:rsid w:val="00103E24"/>
    <w:rsid w:val="001044E8"/>
    <w:rsid w:val="00110DEE"/>
    <w:rsid w:val="001117AC"/>
    <w:rsid w:val="00112E6E"/>
    <w:rsid w:val="001130FD"/>
    <w:rsid w:val="00115220"/>
    <w:rsid w:val="00115915"/>
    <w:rsid w:val="00116F76"/>
    <w:rsid w:val="001224D4"/>
    <w:rsid w:val="0012429D"/>
    <w:rsid w:val="001246F1"/>
    <w:rsid w:val="00125581"/>
    <w:rsid w:val="001266ED"/>
    <w:rsid w:val="001308B1"/>
    <w:rsid w:val="00132B8F"/>
    <w:rsid w:val="00132BEB"/>
    <w:rsid w:val="0013606D"/>
    <w:rsid w:val="001401D1"/>
    <w:rsid w:val="001405AE"/>
    <w:rsid w:val="001418E3"/>
    <w:rsid w:val="00141ED5"/>
    <w:rsid w:val="0014248D"/>
    <w:rsid w:val="001425AB"/>
    <w:rsid w:val="0014492D"/>
    <w:rsid w:val="001468FC"/>
    <w:rsid w:val="00146F3D"/>
    <w:rsid w:val="00150D7B"/>
    <w:rsid w:val="00153ECB"/>
    <w:rsid w:val="001541B8"/>
    <w:rsid w:val="00157800"/>
    <w:rsid w:val="00160126"/>
    <w:rsid w:val="00162C31"/>
    <w:rsid w:val="00162CAB"/>
    <w:rsid w:val="00163016"/>
    <w:rsid w:val="00164042"/>
    <w:rsid w:val="00171ECF"/>
    <w:rsid w:val="00174574"/>
    <w:rsid w:val="00175073"/>
    <w:rsid w:val="001773AD"/>
    <w:rsid w:val="001823B0"/>
    <w:rsid w:val="00183BC3"/>
    <w:rsid w:val="001847BA"/>
    <w:rsid w:val="0018738E"/>
    <w:rsid w:val="00190C6D"/>
    <w:rsid w:val="0019660C"/>
    <w:rsid w:val="001A259F"/>
    <w:rsid w:val="001A30A3"/>
    <w:rsid w:val="001A4440"/>
    <w:rsid w:val="001A4491"/>
    <w:rsid w:val="001A64A6"/>
    <w:rsid w:val="001B12C7"/>
    <w:rsid w:val="001B50E2"/>
    <w:rsid w:val="001B59FC"/>
    <w:rsid w:val="001B5C9D"/>
    <w:rsid w:val="001B6496"/>
    <w:rsid w:val="001B69A1"/>
    <w:rsid w:val="001B6F10"/>
    <w:rsid w:val="001B73FF"/>
    <w:rsid w:val="001C0E31"/>
    <w:rsid w:val="001C1B4B"/>
    <w:rsid w:val="001C2299"/>
    <w:rsid w:val="001C26CE"/>
    <w:rsid w:val="001C2BA4"/>
    <w:rsid w:val="001C2D87"/>
    <w:rsid w:val="001C4112"/>
    <w:rsid w:val="001C4D3F"/>
    <w:rsid w:val="001C543D"/>
    <w:rsid w:val="001C73FB"/>
    <w:rsid w:val="001C7AAF"/>
    <w:rsid w:val="001D0C55"/>
    <w:rsid w:val="001D1845"/>
    <w:rsid w:val="001D1BB8"/>
    <w:rsid w:val="001D4464"/>
    <w:rsid w:val="001D5384"/>
    <w:rsid w:val="001D6E76"/>
    <w:rsid w:val="001E038A"/>
    <w:rsid w:val="001E2962"/>
    <w:rsid w:val="001E2A50"/>
    <w:rsid w:val="001E2D5C"/>
    <w:rsid w:val="001E2D97"/>
    <w:rsid w:val="001E401D"/>
    <w:rsid w:val="001E4957"/>
    <w:rsid w:val="001E513B"/>
    <w:rsid w:val="001E5680"/>
    <w:rsid w:val="001E75C3"/>
    <w:rsid w:val="001E7C5E"/>
    <w:rsid w:val="001F1845"/>
    <w:rsid w:val="001F2674"/>
    <w:rsid w:val="001F3083"/>
    <w:rsid w:val="001F4D46"/>
    <w:rsid w:val="001F5574"/>
    <w:rsid w:val="001F6508"/>
    <w:rsid w:val="0020529B"/>
    <w:rsid w:val="00212CDD"/>
    <w:rsid w:val="00212F70"/>
    <w:rsid w:val="00214B90"/>
    <w:rsid w:val="002217E0"/>
    <w:rsid w:val="0022328E"/>
    <w:rsid w:val="00223688"/>
    <w:rsid w:val="00226F76"/>
    <w:rsid w:val="002275EE"/>
    <w:rsid w:val="00232E40"/>
    <w:rsid w:val="002332DE"/>
    <w:rsid w:val="00233D14"/>
    <w:rsid w:val="00234742"/>
    <w:rsid w:val="002372BA"/>
    <w:rsid w:val="00241318"/>
    <w:rsid w:val="00242DA4"/>
    <w:rsid w:val="00251E5D"/>
    <w:rsid w:val="00253400"/>
    <w:rsid w:val="00255BAE"/>
    <w:rsid w:val="00262DB5"/>
    <w:rsid w:val="002705F0"/>
    <w:rsid w:val="00271AAC"/>
    <w:rsid w:val="00271AB0"/>
    <w:rsid w:val="00271BCD"/>
    <w:rsid w:val="00271DCF"/>
    <w:rsid w:val="00271E5C"/>
    <w:rsid w:val="002738FC"/>
    <w:rsid w:val="002760C2"/>
    <w:rsid w:val="002762C9"/>
    <w:rsid w:val="002765F5"/>
    <w:rsid w:val="00276994"/>
    <w:rsid w:val="00276B67"/>
    <w:rsid w:val="00276CDB"/>
    <w:rsid w:val="002805EB"/>
    <w:rsid w:val="00281D66"/>
    <w:rsid w:val="002847D1"/>
    <w:rsid w:val="00284BA9"/>
    <w:rsid w:val="00287CD0"/>
    <w:rsid w:val="002900DD"/>
    <w:rsid w:val="00290519"/>
    <w:rsid w:val="002905CC"/>
    <w:rsid w:val="00292402"/>
    <w:rsid w:val="002954B4"/>
    <w:rsid w:val="002973D1"/>
    <w:rsid w:val="002975F5"/>
    <w:rsid w:val="002A1657"/>
    <w:rsid w:val="002A17A5"/>
    <w:rsid w:val="002A1BBE"/>
    <w:rsid w:val="002A1F4B"/>
    <w:rsid w:val="002A20C0"/>
    <w:rsid w:val="002A597B"/>
    <w:rsid w:val="002B0F68"/>
    <w:rsid w:val="002B4230"/>
    <w:rsid w:val="002B5E04"/>
    <w:rsid w:val="002B75FA"/>
    <w:rsid w:val="002C01B0"/>
    <w:rsid w:val="002C2DAF"/>
    <w:rsid w:val="002C4591"/>
    <w:rsid w:val="002C47D5"/>
    <w:rsid w:val="002C5458"/>
    <w:rsid w:val="002C7366"/>
    <w:rsid w:val="002D002F"/>
    <w:rsid w:val="002D0F3A"/>
    <w:rsid w:val="002D15BE"/>
    <w:rsid w:val="002D2BD5"/>
    <w:rsid w:val="002D3C37"/>
    <w:rsid w:val="002D3F05"/>
    <w:rsid w:val="002D3FE3"/>
    <w:rsid w:val="002D6394"/>
    <w:rsid w:val="002D7554"/>
    <w:rsid w:val="002D7E51"/>
    <w:rsid w:val="002E0366"/>
    <w:rsid w:val="002E0D35"/>
    <w:rsid w:val="002E4847"/>
    <w:rsid w:val="002E60D1"/>
    <w:rsid w:val="002E649E"/>
    <w:rsid w:val="002E7834"/>
    <w:rsid w:val="002F0E3A"/>
    <w:rsid w:val="002F14B6"/>
    <w:rsid w:val="002F2901"/>
    <w:rsid w:val="002F3A6A"/>
    <w:rsid w:val="002F426A"/>
    <w:rsid w:val="002F470E"/>
    <w:rsid w:val="002F5A9B"/>
    <w:rsid w:val="002F758D"/>
    <w:rsid w:val="00300AF3"/>
    <w:rsid w:val="003010BD"/>
    <w:rsid w:val="003014B6"/>
    <w:rsid w:val="00302149"/>
    <w:rsid w:val="003025B5"/>
    <w:rsid w:val="00304D3A"/>
    <w:rsid w:val="00310142"/>
    <w:rsid w:val="00311251"/>
    <w:rsid w:val="003152D9"/>
    <w:rsid w:val="003205D0"/>
    <w:rsid w:val="0032123B"/>
    <w:rsid w:val="00326AD8"/>
    <w:rsid w:val="00327BD2"/>
    <w:rsid w:val="0033395B"/>
    <w:rsid w:val="00335602"/>
    <w:rsid w:val="00337F31"/>
    <w:rsid w:val="00340818"/>
    <w:rsid w:val="00341B10"/>
    <w:rsid w:val="00341EC1"/>
    <w:rsid w:val="00342D9D"/>
    <w:rsid w:val="00344186"/>
    <w:rsid w:val="00344EA7"/>
    <w:rsid w:val="00346E38"/>
    <w:rsid w:val="0035029D"/>
    <w:rsid w:val="00350949"/>
    <w:rsid w:val="003516E4"/>
    <w:rsid w:val="00351A72"/>
    <w:rsid w:val="00351FA5"/>
    <w:rsid w:val="00353EDC"/>
    <w:rsid w:val="00354D72"/>
    <w:rsid w:val="00360DA5"/>
    <w:rsid w:val="0036323C"/>
    <w:rsid w:val="00363CEE"/>
    <w:rsid w:val="003677B4"/>
    <w:rsid w:val="00371FF7"/>
    <w:rsid w:val="00373AFB"/>
    <w:rsid w:val="00374182"/>
    <w:rsid w:val="0037569A"/>
    <w:rsid w:val="003765E6"/>
    <w:rsid w:val="003774DE"/>
    <w:rsid w:val="003813F8"/>
    <w:rsid w:val="00382198"/>
    <w:rsid w:val="0038243D"/>
    <w:rsid w:val="00384113"/>
    <w:rsid w:val="00384AF9"/>
    <w:rsid w:val="003856E8"/>
    <w:rsid w:val="00387460"/>
    <w:rsid w:val="00391C2A"/>
    <w:rsid w:val="003937BD"/>
    <w:rsid w:val="0039784D"/>
    <w:rsid w:val="00397A2F"/>
    <w:rsid w:val="00397BAD"/>
    <w:rsid w:val="003A0F7D"/>
    <w:rsid w:val="003A1244"/>
    <w:rsid w:val="003A15C0"/>
    <w:rsid w:val="003A2569"/>
    <w:rsid w:val="003A459F"/>
    <w:rsid w:val="003A4813"/>
    <w:rsid w:val="003A5894"/>
    <w:rsid w:val="003A5F77"/>
    <w:rsid w:val="003B0697"/>
    <w:rsid w:val="003B0B2F"/>
    <w:rsid w:val="003B1128"/>
    <w:rsid w:val="003B4A0B"/>
    <w:rsid w:val="003B4B38"/>
    <w:rsid w:val="003B4E81"/>
    <w:rsid w:val="003B740C"/>
    <w:rsid w:val="003B7F97"/>
    <w:rsid w:val="003C01D6"/>
    <w:rsid w:val="003C0BAA"/>
    <w:rsid w:val="003C242E"/>
    <w:rsid w:val="003C32D5"/>
    <w:rsid w:val="003C3832"/>
    <w:rsid w:val="003C554D"/>
    <w:rsid w:val="003C6F88"/>
    <w:rsid w:val="003D1071"/>
    <w:rsid w:val="003D364F"/>
    <w:rsid w:val="003D3ED0"/>
    <w:rsid w:val="003D403D"/>
    <w:rsid w:val="003D740B"/>
    <w:rsid w:val="003E043A"/>
    <w:rsid w:val="003E0E2B"/>
    <w:rsid w:val="003E2E07"/>
    <w:rsid w:val="003E6195"/>
    <w:rsid w:val="003E6FF2"/>
    <w:rsid w:val="003F13AF"/>
    <w:rsid w:val="003F43C5"/>
    <w:rsid w:val="003F51FB"/>
    <w:rsid w:val="003F550C"/>
    <w:rsid w:val="003F5CE9"/>
    <w:rsid w:val="003F5E09"/>
    <w:rsid w:val="003F6542"/>
    <w:rsid w:val="003F73C1"/>
    <w:rsid w:val="003F7814"/>
    <w:rsid w:val="003F7C9C"/>
    <w:rsid w:val="004033E4"/>
    <w:rsid w:val="00404676"/>
    <w:rsid w:val="00405126"/>
    <w:rsid w:val="0040585F"/>
    <w:rsid w:val="00405E11"/>
    <w:rsid w:val="00407503"/>
    <w:rsid w:val="0040794C"/>
    <w:rsid w:val="00411276"/>
    <w:rsid w:val="00411E09"/>
    <w:rsid w:val="00413089"/>
    <w:rsid w:val="004138CA"/>
    <w:rsid w:val="00414B6D"/>
    <w:rsid w:val="004158D4"/>
    <w:rsid w:val="00416773"/>
    <w:rsid w:val="00416C45"/>
    <w:rsid w:val="0042123F"/>
    <w:rsid w:val="00425A2F"/>
    <w:rsid w:val="00426F13"/>
    <w:rsid w:val="00427B9E"/>
    <w:rsid w:val="004327D6"/>
    <w:rsid w:val="0043545A"/>
    <w:rsid w:val="004354AC"/>
    <w:rsid w:val="004365F1"/>
    <w:rsid w:val="00436A21"/>
    <w:rsid w:val="004371ED"/>
    <w:rsid w:val="00440B6F"/>
    <w:rsid w:val="0045108D"/>
    <w:rsid w:val="00451F5A"/>
    <w:rsid w:val="00460F84"/>
    <w:rsid w:val="00464D3D"/>
    <w:rsid w:val="004663BF"/>
    <w:rsid w:val="004679C3"/>
    <w:rsid w:val="00467AF7"/>
    <w:rsid w:val="00470C64"/>
    <w:rsid w:val="00473145"/>
    <w:rsid w:val="004739D7"/>
    <w:rsid w:val="0047565E"/>
    <w:rsid w:val="004778C8"/>
    <w:rsid w:val="0048093C"/>
    <w:rsid w:val="004813B9"/>
    <w:rsid w:val="00481B92"/>
    <w:rsid w:val="00483051"/>
    <w:rsid w:val="00490A2B"/>
    <w:rsid w:val="00494C7D"/>
    <w:rsid w:val="00495A9C"/>
    <w:rsid w:val="00495FD7"/>
    <w:rsid w:val="004961C0"/>
    <w:rsid w:val="004978EE"/>
    <w:rsid w:val="00497A0E"/>
    <w:rsid w:val="004A11CD"/>
    <w:rsid w:val="004A13B2"/>
    <w:rsid w:val="004A4424"/>
    <w:rsid w:val="004A5605"/>
    <w:rsid w:val="004A5684"/>
    <w:rsid w:val="004A59B3"/>
    <w:rsid w:val="004A78FE"/>
    <w:rsid w:val="004A7C97"/>
    <w:rsid w:val="004B4306"/>
    <w:rsid w:val="004C1DB8"/>
    <w:rsid w:val="004C26BD"/>
    <w:rsid w:val="004C3CA2"/>
    <w:rsid w:val="004C5F64"/>
    <w:rsid w:val="004C7639"/>
    <w:rsid w:val="004C7CEA"/>
    <w:rsid w:val="004D0652"/>
    <w:rsid w:val="004D0751"/>
    <w:rsid w:val="004D223D"/>
    <w:rsid w:val="004D2AAB"/>
    <w:rsid w:val="004D39FA"/>
    <w:rsid w:val="004D5170"/>
    <w:rsid w:val="004D5269"/>
    <w:rsid w:val="004D5D36"/>
    <w:rsid w:val="004D73ED"/>
    <w:rsid w:val="004D7F4D"/>
    <w:rsid w:val="004E4382"/>
    <w:rsid w:val="004E4533"/>
    <w:rsid w:val="004E5E5D"/>
    <w:rsid w:val="004E7016"/>
    <w:rsid w:val="004F10BD"/>
    <w:rsid w:val="004F10DE"/>
    <w:rsid w:val="004F11E9"/>
    <w:rsid w:val="004F3CB0"/>
    <w:rsid w:val="004F4A50"/>
    <w:rsid w:val="00500341"/>
    <w:rsid w:val="00500FFD"/>
    <w:rsid w:val="00502201"/>
    <w:rsid w:val="00502C0C"/>
    <w:rsid w:val="005030AD"/>
    <w:rsid w:val="00503176"/>
    <w:rsid w:val="005068EB"/>
    <w:rsid w:val="00506AD9"/>
    <w:rsid w:val="00512C03"/>
    <w:rsid w:val="00514AB5"/>
    <w:rsid w:val="00514D1F"/>
    <w:rsid w:val="00515DBC"/>
    <w:rsid w:val="00516D50"/>
    <w:rsid w:val="005179A2"/>
    <w:rsid w:val="00517EC8"/>
    <w:rsid w:val="00522603"/>
    <w:rsid w:val="005241DB"/>
    <w:rsid w:val="00524A26"/>
    <w:rsid w:val="0052682D"/>
    <w:rsid w:val="00526D3B"/>
    <w:rsid w:val="00527059"/>
    <w:rsid w:val="005309F3"/>
    <w:rsid w:val="00530A61"/>
    <w:rsid w:val="0053217E"/>
    <w:rsid w:val="005343AD"/>
    <w:rsid w:val="00534A40"/>
    <w:rsid w:val="005355BD"/>
    <w:rsid w:val="0053667A"/>
    <w:rsid w:val="00541224"/>
    <w:rsid w:val="005415C5"/>
    <w:rsid w:val="00541779"/>
    <w:rsid w:val="00542592"/>
    <w:rsid w:val="00543F2F"/>
    <w:rsid w:val="0054616A"/>
    <w:rsid w:val="00546D7F"/>
    <w:rsid w:val="005475DC"/>
    <w:rsid w:val="00550809"/>
    <w:rsid w:val="00551308"/>
    <w:rsid w:val="0055284A"/>
    <w:rsid w:val="00554586"/>
    <w:rsid w:val="00554D81"/>
    <w:rsid w:val="00555417"/>
    <w:rsid w:val="0055687D"/>
    <w:rsid w:val="0055700F"/>
    <w:rsid w:val="00557DAC"/>
    <w:rsid w:val="005612AA"/>
    <w:rsid w:val="00562854"/>
    <w:rsid w:val="005635E3"/>
    <w:rsid w:val="0056496B"/>
    <w:rsid w:val="005666FE"/>
    <w:rsid w:val="00572BB7"/>
    <w:rsid w:val="005737E7"/>
    <w:rsid w:val="00577C07"/>
    <w:rsid w:val="00582769"/>
    <w:rsid w:val="0058369F"/>
    <w:rsid w:val="00584233"/>
    <w:rsid w:val="005865EB"/>
    <w:rsid w:val="00587C1A"/>
    <w:rsid w:val="0059210F"/>
    <w:rsid w:val="005921D7"/>
    <w:rsid w:val="00592522"/>
    <w:rsid w:val="00592B7E"/>
    <w:rsid w:val="00592F2E"/>
    <w:rsid w:val="0059503C"/>
    <w:rsid w:val="00597E85"/>
    <w:rsid w:val="005A0346"/>
    <w:rsid w:val="005A1102"/>
    <w:rsid w:val="005A1265"/>
    <w:rsid w:val="005A4643"/>
    <w:rsid w:val="005A51F4"/>
    <w:rsid w:val="005A53E0"/>
    <w:rsid w:val="005A6A3A"/>
    <w:rsid w:val="005B00EB"/>
    <w:rsid w:val="005B0E6C"/>
    <w:rsid w:val="005B1FC4"/>
    <w:rsid w:val="005B703F"/>
    <w:rsid w:val="005C030A"/>
    <w:rsid w:val="005C0BBC"/>
    <w:rsid w:val="005C24AF"/>
    <w:rsid w:val="005C3835"/>
    <w:rsid w:val="005C782C"/>
    <w:rsid w:val="005D1457"/>
    <w:rsid w:val="005D2B3E"/>
    <w:rsid w:val="005D363C"/>
    <w:rsid w:val="005E120F"/>
    <w:rsid w:val="005E3458"/>
    <w:rsid w:val="005E53F4"/>
    <w:rsid w:val="005E583F"/>
    <w:rsid w:val="005E61FA"/>
    <w:rsid w:val="005E63E7"/>
    <w:rsid w:val="005E77C4"/>
    <w:rsid w:val="005F00F5"/>
    <w:rsid w:val="005F19D4"/>
    <w:rsid w:val="005F23C2"/>
    <w:rsid w:val="005F273B"/>
    <w:rsid w:val="005F459C"/>
    <w:rsid w:val="005F617B"/>
    <w:rsid w:val="005F61BA"/>
    <w:rsid w:val="005F656E"/>
    <w:rsid w:val="005F7FED"/>
    <w:rsid w:val="00603F9A"/>
    <w:rsid w:val="00606847"/>
    <w:rsid w:val="00607CE0"/>
    <w:rsid w:val="006110A9"/>
    <w:rsid w:val="00614D1D"/>
    <w:rsid w:val="0061551E"/>
    <w:rsid w:val="0062162B"/>
    <w:rsid w:val="00627881"/>
    <w:rsid w:val="0063007F"/>
    <w:rsid w:val="0063174F"/>
    <w:rsid w:val="00631888"/>
    <w:rsid w:val="00631A56"/>
    <w:rsid w:val="006356C1"/>
    <w:rsid w:val="00635C13"/>
    <w:rsid w:val="0063742D"/>
    <w:rsid w:val="006414F9"/>
    <w:rsid w:val="00641EA0"/>
    <w:rsid w:val="006427DA"/>
    <w:rsid w:val="00642BFB"/>
    <w:rsid w:val="006464F4"/>
    <w:rsid w:val="00651F5E"/>
    <w:rsid w:val="0065354B"/>
    <w:rsid w:val="00654875"/>
    <w:rsid w:val="00656308"/>
    <w:rsid w:val="00660625"/>
    <w:rsid w:val="00661112"/>
    <w:rsid w:val="00661982"/>
    <w:rsid w:val="00662618"/>
    <w:rsid w:val="006741F2"/>
    <w:rsid w:val="00675311"/>
    <w:rsid w:val="00677FE5"/>
    <w:rsid w:val="00681E56"/>
    <w:rsid w:val="006831A7"/>
    <w:rsid w:val="00686672"/>
    <w:rsid w:val="00686E90"/>
    <w:rsid w:val="0069160F"/>
    <w:rsid w:val="00691CB3"/>
    <w:rsid w:val="0069203B"/>
    <w:rsid w:val="00694086"/>
    <w:rsid w:val="00694BD8"/>
    <w:rsid w:val="00695BA4"/>
    <w:rsid w:val="006A046D"/>
    <w:rsid w:val="006A3A9A"/>
    <w:rsid w:val="006A40CE"/>
    <w:rsid w:val="006A4D69"/>
    <w:rsid w:val="006A5139"/>
    <w:rsid w:val="006A5C83"/>
    <w:rsid w:val="006A7436"/>
    <w:rsid w:val="006B0254"/>
    <w:rsid w:val="006B21A8"/>
    <w:rsid w:val="006B2285"/>
    <w:rsid w:val="006B4555"/>
    <w:rsid w:val="006B4F65"/>
    <w:rsid w:val="006C0A64"/>
    <w:rsid w:val="006C0C9E"/>
    <w:rsid w:val="006C3A76"/>
    <w:rsid w:val="006C5B5B"/>
    <w:rsid w:val="006C70BA"/>
    <w:rsid w:val="006D0D97"/>
    <w:rsid w:val="006D0E9A"/>
    <w:rsid w:val="006D2C80"/>
    <w:rsid w:val="006D3EA2"/>
    <w:rsid w:val="006D5405"/>
    <w:rsid w:val="006D603C"/>
    <w:rsid w:val="006D7B74"/>
    <w:rsid w:val="006E077A"/>
    <w:rsid w:val="006E08FC"/>
    <w:rsid w:val="006E1619"/>
    <w:rsid w:val="006E1755"/>
    <w:rsid w:val="006E1B88"/>
    <w:rsid w:val="006E2722"/>
    <w:rsid w:val="006E2791"/>
    <w:rsid w:val="006E3F62"/>
    <w:rsid w:val="006E4962"/>
    <w:rsid w:val="006E5375"/>
    <w:rsid w:val="006E60F1"/>
    <w:rsid w:val="006F07E6"/>
    <w:rsid w:val="006F1622"/>
    <w:rsid w:val="006F6469"/>
    <w:rsid w:val="006F6747"/>
    <w:rsid w:val="006F7C0C"/>
    <w:rsid w:val="00701798"/>
    <w:rsid w:val="00701960"/>
    <w:rsid w:val="0070259E"/>
    <w:rsid w:val="007066C3"/>
    <w:rsid w:val="007105FE"/>
    <w:rsid w:val="007118FA"/>
    <w:rsid w:val="0071435E"/>
    <w:rsid w:val="007143BC"/>
    <w:rsid w:val="00714C8F"/>
    <w:rsid w:val="007168C2"/>
    <w:rsid w:val="007175F5"/>
    <w:rsid w:val="007268DA"/>
    <w:rsid w:val="007270AE"/>
    <w:rsid w:val="00730678"/>
    <w:rsid w:val="00733B98"/>
    <w:rsid w:val="00734AD5"/>
    <w:rsid w:val="00737065"/>
    <w:rsid w:val="007401A4"/>
    <w:rsid w:val="007429F3"/>
    <w:rsid w:val="0074461C"/>
    <w:rsid w:val="00744C9A"/>
    <w:rsid w:val="00746C65"/>
    <w:rsid w:val="00747512"/>
    <w:rsid w:val="0075001C"/>
    <w:rsid w:val="007518F1"/>
    <w:rsid w:val="00753232"/>
    <w:rsid w:val="007604E2"/>
    <w:rsid w:val="007617A8"/>
    <w:rsid w:val="007625EE"/>
    <w:rsid w:val="00764330"/>
    <w:rsid w:val="00765B40"/>
    <w:rsid w:val="00766495"/>
    <w:rsid w:val="0077174E"/>
    <w:rsid w:val="007731A1"/>
    <w:rsid w:val="007748ED"/>
    <w:rsid w:val="007769B2"/>
    <w:rsid w:val="0077727E"/>
    <w:rsid w:val="00777919"/>
    <w:rsid w:val="00782DF4"/>
    <w:rsid w:val="00784418"/>
    <w:rsid w:val="007849A4"/>
    <w:rsid w:val="0078639B"/>
    <w:rsid w:val="0078716D"/>
    <w:rsid w:val="00787964"/>
    <w:rsid w:val="00790F5F"/>
    <w:rsid w:val="00792621"/>
    <w:rsid w:val="0079551D"/>
    <w:rsid w:val="00795C2C"/>
    <w:rsid w:val="007A0843"/>
    <w:rsid w:val="007A0953"/>
    <w:rsid w:val="007A3354"/>
    <w:rsid w:val="007A681D"/>
    <w:rsid w:val="007A6C7D"/>
    <w:rsid w:val="007A7FBB"/>
    <w:rsid w:val="007B2E59"/>
    <w:rsid w:val="007B3360"/>
    <w:rsid w:val="007B3FF4"/>
    <w:rsid w:val="007B5AB5"/>
    <w:rsid w:val="007B6D80"/>
    <w:rsid w:val="007B7D86"/>
    <w:rsid w:val="007C00BB"/>
    <w:rsid w:val="007C3028"/>
    <w:rsid w:val="007C30DF"/>
    <w:rsid w:val="007C3714"/>
    <w:rsid w:val="007C6D55"/>
    <w:rsid w:val="007C77FA"/>
    <w:rsid w:val="007C7E70"/>
    <w:rsid w:val="007D36EE"/>
    <w:rsid w:val="007D4764"/>
    <w:rsid w:val="007D4E78"/>
    <w:rsid w:val="007D5BBA"/>
    <w:rsid w:val="007D65D9"/>
    <w:rsid w:val="007E01F5"/>
    <w:rsid w:val="007E23BB"/>
    <w:rsid w:val="007E252C"/>
    <w:rsid w:val="007E3EAB"/>
    <w:rsid w:val="007E4195"/>
    <w:rsid w:val="007F1701"/>
    <w:rsid w:val="007F2385"/>
    <w:rsid w:val="007F267B"/>
    <w:rsid w:val="007F3448"/>
    <w:rsid w:val="007F4DD7"/>
    <w:rsid w:val="007F663F"/>
    <w:rsid w:val="007F724D"/>
    <w:rsid w:val="00800E72"/>
    <w:rsid w:val="00800FE7"/>
    <w:rsid w:val="0080138E"/>
    <w:rsid w:val="0080185D"/>
    <w:rsid w:val="00801EC8"/>
    <w:rsid w:val="008025DB"/>
    <w:rsid w:val="00802A2E"/>
    <w:rsid w:val="008032A6"/>
    <w:rsid w:val="008038FE"/>
    <w:rsid w:val="00803A7B"/>
    <w:rsid w:val="00804B68"/>
    <w:rsid w:val="00805580"/>
    <w:rsid w:val="00805FC6"/>
    <w:rsid w:val="008072EB"/>
    <w:rsid w:val="008073A6"/>
    <w:rsid w:val="00812D43"/>
    <w:rsid w:val="00812EE4"/>
    <w:rsid w:val="00812F9A"/>
    <w:rsid w:val="00814B2E"/>
    <w:rsid w:val="00815FDF"/>
    <w:rsid w:val="00821A87"/>
    <w:rsid w:val="00821B1B"/>
    <w:rsid w:val="00824660"/>
    <w:rsid w:val="008249FA"/>
    <w:rsid w:val="00825405"/>
    <w:rsid w:val="00825670"/>
    <w:rsid w:val="008308F1"/>
    <w:rsid w:val="00830E7B"/>
    <w:rsid w:val="0083708B"/>
    <w:rsid w:val="00837C40"/>
    <w:rsid w:val="008400DE"/>
    <w:rsid w:val="0084227D"/>
    <w:rsid w:val="0084459A"/>
    <w:rsid w:val="008475B7"/>
    <w:rsid w:val="00847FB0"/>
    <w:rsid w:val="00852AA1"/>
    <w:rsid w:val="008537ED"/>
    <w:rsid w:val="00855654"/>
    <w:rsid w:val="00861D5E"/>
    <w:rsid w:val="00864EE9"/>
    <w:rsid w:val="00865A80"/>
    <w:rsid w:val="00871160"/>
    <w:rsid w:val="00877130"/>
    <w:rsid w:val="00881A66"/>
    <w:rsid w:val="0088217F"/>
    <w:rsid w:val="00884A99"/>
    <w:rsid w:val="00884C69"/>
    <w:rsid w:val="00885B73"/>
    <w:rsid w:val="00886105"/>
    <w:rsid w:val="008862AC"/>
    <w:rsid w:val="00887271"/>
    <w:rsid w:val="0089057E"/>
    <w:rsid w:val="008909DA"/>
    <w:rsid w:val="008916AA"/>
    <w:rsid w:val="00891918"/>
    <w:rsid w:val="00892D57"/>
    <w:rsid w:val="00894244"/>
    <w:rsid w:val="008949CC"/>
    <w:rsid w:val="008A080A"/>
    <w:rsid w:val="008A1FE3"/>
    <w:rsid w:val="008A2488"/>
    <w:rsid w:val="008A28CA"/>
    <w:rsid w:val="008A2DA5"/>
    <w:rsid w:val="008A44E2"/>
    <w:rsid w:val="008A5E32"/>
    <w:rsid w:val="008A76AC"/>
    <w:rsid w:val="008B4203"/>
    <w:rsid w:val="008B4B06"/>
    <w:rsid w:val="008B5BF1"/>
    <w:rsid w:val="008B6B22"/>
    <w:rsid w:val="008B6EC3"/>
    <w:rsid w:val="008C001D"/>
    <w:rsid w:val="008C0DD6"/>
    <w:rsid w:val="008C18CF"/>
    <w:rsid w:val="008C36F4"/>
    <w:rsid w:val="008C4AE7"/>
    <w:rsid w:val="008C577C"/>
    <w:rsid w:val="008D15EA"/>
    <w:rsid w:val="008D2D1A"/>
    <w:rsid w:val="008D348E"/>
    <w:rsid w:val="008D365D"/>
    <w:rsid w:val="008D4A98"/>
    <w:rsid w:val="008D65FB"/>
    <w:rsid w:val="008D6A8A"/>
    <w:rsid w:val="008D6D2D"/>
    <w:rsid w:val="008D7864"/>
    <w:rsid w:val="008E1076"/>
    <w:rsid w:val="008E1F20"/>
    <w:rsid w:val="008E26EE"/>
    <w:rsid w:val="008E42CD"/>
    <w:rsid w:val="008E4C60"/>
    <w:rsid w:val="008E636E"/>
    <w:rsid w:val="008E7523"/>
    <w:rsid w:val="008E7729"/>
    <w:rsid w:val="008E7E44"/>
    <w:rsid w:val="008F0DED"/>
    <w:rsid w:val="00900B51"/>
    <w:rsid w:val="0090125A"/>
    <w:rsid w:val="009012F3"/>
    <w:rsid w:val="0090193E"/>
    <w:rsid w:val="009021FD"/>
    <w:rsid w:val="009044CC"/>
    <w:rsid w:val="009050B7"/>
    <w:rsid w:val="00906B97"/>
    <w:rsid w:val="00911715"/>
    <w:rsid w:val="00912348"/>
    <w:rsid w:val="009139E5"/>
    <w:rsid w:val="009173BF"/>
    <w:rsid w:val="00917841"/>
    <w:rsid w:val="00920E26"/>
    <w:rsid w:val="00921954"/>
    <w:rsid w:val="00925859"/>
    <w:rsid w:val="00925B03"/>
    <w:rsid w:val="00927D1D"/>
    <w:rsid w:val="00927FC6"/>
    <w:rsid w:val="00930DFF"/>
    <w:rsid w:val="00933394"/>
    <w:rsid w:val="009352B9"/>
    <w:rsid w:val="00941438"/>
    <w:rsid w:val="00942775"/>
    <w:rsid w:val="00947603"/>
    <w:rsid w:val="009477A3"/>
    <w:rsid w:val="0095076D"/>
    <w:rsid w:val="0095076F"/>
    <w:rsid w:val="0095192B"/>
    <w:rsid w:val="0095615C"/>
    <w:rsid w:val="009612E1"/>
    <w:rsid w:val="00962E49"/>
    <w:rsid w:val="00962EDD"/>
    <w:rsid w:val="00965108"/>
    <w:rsid w:val="0096546F"/>
    <w:rsid w:val="009704A1"/>
    <w:rsid w:val="009708D5"/>
    <w:rsid w:val="00973B70"/>
    <w:rsid w:val="009746C1"/>
    <w:rsid w:val="00976305"/>
    <w:rsid w:val="0097713D"/>
    <w:rsid w:val="009779DC"/>
    <w:rsid w:val="009815F3"/>
    <w:rsid w:val="00986258"/>
    <w:rsid w:val="00991386"/>
    <w:rsid w:val="00991EFE"/>
    <w:rsid w:val="00996871"/>
    <w:rsid w:val="009A0F0F"/>
    <w:rsid w:val="009A62CF"/>
    <w:rsid w:val="009B10E7"/>
    <w:rsid w:val="009B180A"/>
    <w:rsid w:val="009B1DEB"/>
    <w:rsid w:val="009B2AC8"/>
    <w:rsid w:val="009B2BE4"/>
    <w:rsid w:val="009B3054"/>
    <w:rsid w:val="009B394C"/>
    <w:rsid w:val="009B4BC6"/>
    <w:rsid w:val="009B4FB2"/>
    <w:rsid w:val="009B6516"/>
    <w:rsid w:val="009B7CCD"/>
    <w:rsid w:val="009C0116"/>
    <w:rsid w:val="009C67E7"/>
    <w:rsid w:val="009C7D41"/>
    <w:rsid w:val="009D0192"/>
    <w:rsid w:val="009D21E3"/>
    <w:rsid w:val="009D3443"/>
    <w:rsid w:val="009D3BE1"/>
    <w:rsid w:val="009D556E"/>
    <w:rsid w:val="009D57F1"/>
    <w:rsid w:val="009E0A4A"/>
    <w:rsid w:val="009E1175"/>
    <w:rsid w:val="009E3D8E"/>
    <w:rsid w:val="009E52E0"/>
    <w:rsid w:val="009E6534"/>
    <w:rsid w:val="009E6BD7"/>
    <w:rsid w:val="009F1056"/>
    <w:rsid w:val="009F1995"/>
    <w:rsid w:val="009F36DA"/>
    <w:rsid w:val="009F3885"/>
    <w:rsid w:val="009F5380"/>
    <w:rsid w:val="009F6051"/>
    <w:rsid w:val="009F787D"/>
    <w:rsid w:val="00A028D4"/>
    <w:rsid w:val="00A0379F"/>
    <w:rsid w:val="00A04888"/>
    <w:rsid w:val="00A05453"/>
    <w:rsid w:val="00A05F98"/>
    <w:rsid w:val="00A06F8C"/>
    <w:rsid w:val="00A13F4F"/>
    <w:rsid w:val="00A154BF"/>
    <w:rsid w:val="00A17851"/>
    <w:rsid w:val="00A17A13"/>
    <w:rsid w:val="00A25F7F"/>
    <w:rsid w:val="00A27426"/>
    <w:rsid w:val="00A32134"/>
    <w:rsid w:val="00A33306"/>
    <w:rsid w:val="00A363EB"/>
    <w:rsid w:val="00A41AD0"/>
    <w:rsid w:val="00A42A22"/>
    <w:rsid w:val="00A430AA"/>
    <w:rsid w:val="00A43312"/>
    <w:rsid w:val="00A436B2"/>
    <w:rsid w:val="00A47EAB"/>
    <w:rsid w:val="00A51AA5"/>
    <w:rsid w:val="00A51E49"/>
    <w:rsid w:val="00A53155"/>
    <w:rsid w:val="00A5367F"/>
    <w:rsid w:val="00A538FA"/>
    <w:rsid w:val="00A55500"/>
    <w:rsid w:val="00A574CE"/>
    <w:rsid w:val="00A611B8"/>
    <w:rsid w:val="00A63CB0"/>
    <w:rsid w:val="00A65796"/>
    <w:rsid w:val="00A6696A"/>
    <w:rsid w:val="00A676AF"/>
    <w:rsid w:val="00A7193C"/>
    <w:rsid w:val="00A72461"/>
    <w:rsid w:val="00A757A6"/>
    <w:rsid w:val="00A76ABF"/>
    <w:rsid w:val="00A809FA"/>
    <w:rsid w:val="00A82812"/>
    <w:rsid w:val="00A83423"/>
    <w:rsid w:val="00A836C8"/>
    <w:rsid w:val="00A84A18"/>
    <w:rsid w:val="00A8602E"/>
    <w:rsid w:val="00A86951"/>
    <w:rsid w:val="00A872A7"/>
    <w:rsid w:val="00A91FFA"/>
    <w:rsid w:val="00AA595D"/>
    <w:rsid w:val="00AA5976"/>
    <w:rsid w:val="00AA7EB1"/>
    <w:rsid w:val="00AB20BE"/>
    <w:rsid w:val="00AB25F5"/>
    <w:rsid w:val="00AB2C98"/>
    <w:rsid w:val="00AB3DBD"/>
    <w:rsid w:val="00AB53DB"/>
    <w:rsid w:val="00AB5C07"/>
    <w:rsid w:val="00AB71BA"/>
    <w:rsid w:val="00AB7CB5"/>
    <w:rsid w:val="00AC0840"/>
    <w:rsid w:val="00AC1079"/>
    <w:rsid w:val="00AC188B"/>
    <w:rsid w:val="00AC21FD"/>
    <w:rsid w:val="00AC24BB"/>
    <w:rsid w:val="00AC2EF9"/>
    <w:rsid w:val="00AC3957"/>
    <w:rsid w:val="00AC444E"/>
    <w:rsid w:val="00AC539B"/>
    <w:rsid w:val="00AD0DCC"/>
    <w:rsid w:val="00AD2A84"/>
    <w:rsid w:val="00AD2E66"/>
    <w:rsid w:val="00AD410C"/>
    <w:rsid w:val="00AD4BB5"/>
    <w:rsid w:val="00AD6736"/>
    <w:rsid w:val="00AE0130"/>
    <w:rsid w:val="00AE1434"/>
    <w:rsid w:val="00AE2E2E"/>
    <w:rsid w:val="00AE48F1"/>
    <w:rsid w:val="00AE6A88"/>
    <w:rsid w:val="00AE6B6F"/>
    <w:rsid w:val="00AE7BB9"/>
    <w:rsid w:val="00AF1305"/>
    <w:rsid w:val="00AF1ED4"/>
    <w:rsid w:val="00AF2503"/>
    <w:rsid w:val="00AF57C1"/>
    <w:rsid w:val="00AF6256"/>
    <w:rsid w:val="00AF7B4D"/>
    <w:rsid w:val="00B00CF4"/>
    <w:rsid w:val="00B00D65"/>
    <w:rsid w:val="00B029CF"/>
    <w:rsid w:val="00B029D4"/>
    <w:rsid w:val="00B04322"/>
    <w:rsid w:val="00B044F1"/>
    <w:rsid w:val="00B065AB"/>
    <w:rsid w:val="00B07548"/>
    <w:rsid w:val="00B12BB7"/>
    <w:rsid w:val="00B12C8B"/>
    <w:rsid w:val="00B135E4"/>
    <w:rsid w:val="00B140BC"/>
    <w:rsid w:val="00B143C1"/>
    <w:rsid w:val="00B15416"/>
    <w:rsid w:val="00B174E3"/>
    <w:rsid w:val="00B20E13"/>
    <w:rsid w:val="00B23F4D"/>
    <w:rsid w:val="00B26B29"/>
    <w:rsid w:val="00B3073B"/>
    <w:rsid w:val="00B31ADD"/>
    <w:rsid w:val="00B3268C"/>
    <w:rsid w:val="00B34333"/>
    <w:rsid w:val="00B352A9"/>
    <w:rsid w:val="00B40C73"/>
    <w:rsid w:val="00B4388E"/>
    <w:rsid w:val="00B43B99"/>
    <w:rsid w:val="00B445FB"/>
    <w:rsid w:val="00B467A4"/>
    <w:rsid w:val="00B4691E"/>
    <w:rsid w:val="00B4713B"/>
    <w:rsid w:val="00B47444"/>
    <w:rsid w:val="00B47ECF"/>
    <w:rsid w:val="00B51A3D"/>
    <w:rsid w:val="00B611C2"/>
    <w:rsid w:val="00B62BDA"/>
    <w:rsid w:val="00B63FA4"/>
    <w:rsid w:val="00B64A97"/>
    <w:rsid w:val="00B64B5A"/>
    <w:rsid w:val="00B64BB1"/>
    <w:rsid w:val="00B65294"/>
    <w:rsid w:val="00B657B8"/>
    <w:rsid w:val="00B66EBC"/>
    <w:rsid w:val="00B67079"/>
    <w:rsid w:val="00B7115F"/>
    <w:rsid w:val="00B71E01"/>
    <w:rsid w:val="00B738B5"/>
    <w:rsid w:val="00B73A3B"/>
    <w:rsid w:val="00B73B29"/>
    <w:rsid w:val="00B74250"/>
    <w:rsid w:val="00B77D4F"/>
    <w:rsid w:val="00B801F0"/>
    <w:rsid w:val="00B80718"/>
    <w:rsid w:val="00B80DEF"/>
    <w:rsid w:val="00B82552"/>
    <w:rsid w:val="00B8697B"/>
    <w:rsid w:val="00B93F45"/>
    <w:rsid w:val="00B973E8"/>
    <w:rsid w:val="00B976E5"/>
    <w:rsid w:val="00BA3794"/>
    <w:rsid w:val="00BA531A"/>
    <w:rsid w:val="00BB0005"/>
    <w:rsid w:val="00BB077C"/>
    <w:rsid w:val="00BB2196"/>
    <w:rsid w:val="00BB4557"/>
    <w:rsid w:val="00BC1911"/>
    <w:rsid w:val="00BC206C"/>
    <w:rsid w:val="00BC24E8"/>
    <w:rsid w:val="00BC26D7"/>
    <w:rsid w:val="00BC2954"/>
    <w:rsid w:val="00BC6611"/>
    <w:rsid w:val="00BC68DD"/>
    <w:rsid w:val="00BD11C4"/>
    <w:rsid w:val="00BD195A"/>
    <w:rsid w:val="00BD2258"/>
    <w:rsid w:val="00BD3D38"/>
    <w:rsid w:val="00BD5BE4"/>
    <w:rsid w:val="00BD5FE3"/>
    <w:rsid w:val="00BD6EF4"/>
    <w:rsid w:val="00BD76AF"/>
    <w:rsid w:val="00BD7763"/>
    <w:rsid w:val="00BD7ED4"/>
    <w:rsid w:val="00BE3AB7"/>
    <w:rsid w:val="00BE4C9D"/>
    <w:rsid w:val="00BE6AAE"/>
    <w:rsid w:val="00BE6B36"/>
    <w:rsid w:val="00BE7817"/>
    <w:rsid w:val="00BF3C71"/>
    <w:rsid w:val="00BF6C2C"/>
    <w:rsid w:val="00C00D33"/>
    <w:rsid w:val="00C0187D"/>
    <w:rsid w:val="00C018D7"/>
    <w:rsid w:val="00C021B7"/>
    <w:rsid w:val="00C02B22"/>
    <w:rsid w:val="00C0362C"/>
    <w:rsid w:val="00C04A9F"/>
    <w:rsid w:val="00C04B83"/>
    <w:rsid w:val="00C05ECC"/>
    <w:rsid w:val="00C06C6A"/>
    <w:rsid w:val="00C11F93"/>
    <w:rsid w:val="00C1356B"/>
    <w:rsid w:val="00C179D2"/>
    <w:rsid w:val="00C20B5C"/>
    <w:rsid w:val="00C21CEE"/>
    <w:rsid w:val="00C22398"/>
    <w:rsid w:val="00C252C4"/>
    <w:rsid w:val="00C253DF"/>
    <w:rsid w:val="00C25F41"/>
    <w:rsid w:val="00C3122B"/>
    <w:rsid w:val="00C32419"/>
    <w:rsid w:val="00C34D59"/>
    <w:rsid w:val="00C3517C"/>
    <w:rsid w:val="00C35191"/>
    <w:rsid w:val="00C36E5F"/>
    <w:rsid w:val="00C37DC7"/>
    <w:rsid w:val="00C404BF"/>
    <w:rsid w:val="00C40D63"/>
    <w:rsid w:val="00C40EA8"/>
    <w:rsid w:val="00C41108"/>
    <w:rsid w:val="00C42C4A"/>
    <w:rsid w:val="00C43026"/>
    <w:rsid w:val="00C4318E"/>
    <w:rsid w:val="00C43320"/>
    <w:rsid w:val="00C46B72"/>
    <w:rsid w:val="00C46C39"/>
    <w:rsid w:val="00C46C9C"/>
    <w:rsid w:val="00C47848"/>
    <w:rsid w:val="00C50198"/>
    <w:rsid w:val="00C55656"/>
    <w:rsid w:val="00C567DD"/>
    <w:rsid w:val="00C56CC7"/>
    <w:rsid w:val="00C57A7E"/>
    <w:rsid w:val="00C60DD5"/>
    <w:rsid w:val="00C6362C"/>
    <w:rsid w:val="00C700DD"/>
    <w:rsid w:val="00C70F56"/>
    <w:rsid w:val="00C71A85"/>
    <w:rsid w:val="00C72FC8"/>
    <w:rsid w:val="00C745BF"/>
    <w:rsid w:val="00C76283"/>
    <w:rsid w:val="00C81E01"/>
    <w:rsid w:val="00C83180"/>
    <w:rsid w:val="00C84A92"/>
    <w:rsid w:val="00C84D50"/>
    <w:rsid w:val="00C85A4D"/>
    <w:rsid w:val="00C918EF"/>
    <w:rsid w:val="00C9194A"/>
    <w:rsid w:val="00C91B1F"/>
    <w:rsid w:val="00C91B48"/>
    <w:rsid w:val="00C94E8F"/>
    <w:rsid w:val="00C954C2"/>
    <w:rsid w:val="00CA0532"/>
    <w:rsid w:val="00CA29E2"/>
    <w:rsid w:val="00CA2A65"/>
    <w:rsid w:val="00CA3376"/>
    <w:rsid w:val="00CA39CB"/>
    <w:rsid w:val="00CA3F73"/>
    <w:rsid w:val="00CA445C"/>
    <w:rsid w:val="00CA66DA"/>
    <w:rsid w:val="00CA6B21"/>
    <w:rsid w:val="00CB1128"/>
    <w:rsid w:val="00CB171F"/>
    <w:rsid w:val="00CB2E59"/>
    <w:rsid w:val="00CB5829"/>
    <w:rsid w:val="00CB7F7E"/>
    <w:rsid w:val="00CC03E3"/>
    <w:rsid w:val="00CC32FD"/>
    <w:rsid w:val="00CC3570"/>
    <w:rsid w:val="00CC481C"/>
    <w:rsid w:val="00CC6776"/>
    <w:rsid w:val="00CD1124"/>
    <w:rsid w:val="00CD3398"/>
    <w:rsid w:val="00CD4AD8"/>
    <w:rsid w:val="00CD4D82"/>
    <w:rsid w:val="00CD5C81"/>
    <w:rsid w:val="00CD5DE5"/>
    <w:rsid w:val="00CE0C2B"/>
    <w:rsid w:val="00CE113B"/>
    <w:rsid w:val="00CE2809"/>
    <w:rsid w:val="00CE32E2"/>
    <w:rsid w:val="00CE4060"/>
    <w:rsid w:val="00CE5BDD"/>
    <w:rsid w:val="00CE65EB"/>
    <w:rsid w:val="00CE7B0D"/>
    <w:rsid w:val="00CF0A6A"/>
    <w:rsid w:val="00CF426D"/>
    <w:rsid w:val="00CF6592"/>
    <w:rsid w:val="00CF6B57"/>
    <w:rsid w:val="00CF7C9B"/>
    <w:rsid w:val="00D02101"/>
    <w:rsid w:val="00D027D8"/>
    <w:rsid w:val="00D0309D"/>
    <w:rsid w:val="00D03395"/>
    <w:rsid w:val="00D035CA"/>
    <w:rsid w:val="00D035E9"/>
    <w:rsid w:val="00D1304C"/>
    <w:rsid w:val="00D1422E"/>
    <w:rsid w:val="00D1480A"/>
    <w:rsid w:val="00D15834"/>
    <w:rsid w:val="00D17390"/>
    <w:rsid w:val="00D173C3"/>
    <w:rsid w:val="00D201A8"/>
    <w:rsid w:val="00D21D12"/>
    <w:rsid w:val="00D2228E"/>
    <w:rsid w:val="00D22D5D"/>
    <w:rsid w:val="00D23636"/>
    <w:rsid w:val="00D241A0"/>
    <w:rsid w:val="00D24412"/>
    <w:rsid w:val="00D2494C"/>
    <w:rsid w:val="00D24BC4"/>
    <w:rsid w:val="00D258D7"/>
    <w:rsid w:val="00D26869"/>
    <w:rsid w:val="00D26A5A"/>
    <w:rsid w:val="00D2756E"/>
    <w:rsid w:val="00D301D8"/>
    <w:rsid w:val="00D304FA"/>
    <w:rsid w:val="00D327A1"/>
    <w:rsid w:val="00D32AC3"/>
    <w:rsid w:val="00D33514"/>
    <w:rsid w:val="00D3362D"/>
    <w:rsid w:val="00D36D21"/>
    <w:rsid w:val="00D4420E"/>
    <w:rsid w:val="00D44AB3"/>
    <w:rsid w:val="00D453BD"/>
    <w:rsid w:val="00D4572A"/>
    <w:rsid w:val="00D45D9D"/>
    <w:rsid w:val="00D46D8F"/>
    <w:rsid w:val="00D507FA"/>
    <w:rsid w:val="00D5263A"/>
    <w:rsid w:val="00D52F7C"/>
    <w:rsid w:val="00D53162"/>
    <w:rsid w:val="00D543F1"/>
    <w:rsid w:val="00D54ADA"/>
    <w:rsid w:val="00D54F23"/>
    <w:rsid w:val="00D56668"/>
    <w:rsid w:val="00D6060E"/>
    <w:rsid w:val="00D60980"/>
    <w:rsid w:val="00D60C0A"/>
    <w:rsid w:val="00D6188B"/>
    <w:rsid w:val="00D62586"/>
    <w:rsid w:val="00D62A16"/>
    <w:rsid w:val="00D67477"/>
    <w:rsid w:val="00D6748F"/>
    <w:rsid w:val="00D710D8"/>
    <w:rsid w:val="00D7115D"/>
    <w:rsid w:val="00D715C4"/>
    <w:rsid w:val="00D7197E"/>
    <w:rsid w:val="00D7358A"/>
    <w:rsid w:val="00D73645"/>
    <w:rsid w:val="00D74064"/>
    <w:rsid w:val="00D77B83"/>
    <w:rsid w:val="00D80013"/>
    <w:rsid w:val="00D82C20"/>
    <w:rsid w:val="00D842C3"/>
    <w:rsid w:val="00D84C53"/>
    <w:rsid w:val="00D868A1"/>
    <w:rsid w:val="00D9063D"/>
    <w:rsid w:val="00D90644"/>
    <w:rsid w:val="00D91715"/>
    <w:rsid w:val="00D927CA"/>
    <w:rsid w:val="00D95BAB"/>
    <w:rsid w:val="00DA099C"/>
    <w:rsid w:val="00DA21AD"/>
    <w:rsid w:val="00DA394A"/>
    <w:rsid w:val="00DA5FA9"/>
    <w:rsid w:val="00DA708D"/>
    <w:rsid w:val="00DB04C4"/>
    <w:rsid w:val="00DB10E3"/>
    <w:rsid w:val="00DB2F2C"/>
    <w:rsid w:val="00DB48BD"/>
    <w:rsid w:val="00DB4DAB"/>
    <w:rsid w:val="00DB5EFC"/>
    <w:rsid w:val="00DC10D9"/>
    <w:rsid w:val="00DC23C7"/>
    <w:rsid w:val="00DC26C2"/>
    <w:rsid w:val="00DC3ADE"/>
    <w:rsid w:val="00DC3B46"/>
    <w:rsid w:val="00DC4287"/>
    <w:rsid w:val="00DC4615"/>
    <w:rsid w:val="00DC4F57"/>
    <w:rsid w:val="00DC5CF1"/>
    <w:rsid w:val="00DC6544"/>
    <w:rsid w:val="00DC6958"/>
    <w:rsid w:val="00DC753A"/>
    <w:rsid w:val="00DD4647"/>
    <w:rsid w:val="00DD4B6D"/>
    <w:rsid w:val="00DD68D4"/>
    <w:rsid w:val="00DD6A77"/>
    <w:rsid w:val="00DD716E"/>
    <w:rsid w:val="00DD74C3"/>
    <w:rsid w:val="00DD7996"/>
    <w:rsid w:val="00DE13C4"/>
    <w:rsid w:val="00DE2257"/>
    <w:rsid w:val="00DE2B82"/>
    <w:rsid w:val="00DE3520"/>
    <w:rsid w:val="00DE6EAF"/>
    <w:rsid w:val="00DE725C"/>
    <w:rsid w:val="00DE734B"/>
    <w:rsid w:val="00DE7D86"/>
    <w:rsid w:val="00DF3209"/>
    <w:rsid w:val="00DF34B8"/>
    <w:rsid w:val="00E0110B"/>
    <w:rsid w:val="00E023BC"/>
    <w:rsid w:val="00E02761"/>
    <w:rsid w:val="00E02EBD"/>
    <w:rsid w:val="00E0457E"/>
    <w:rsid w:val="00E048B6"/>
    <w:rsid w:val="00E055C5"/>
    <w:rsid w:val="00E0772E"/>
    <w:rsid w:val="00E0781C"/>
    <w:rsid w:val="00E154C7"/>
    <w:rsid w:val="00E16A34"/>
    <w:rsid w:val="00E17D89"/>
    <w:rsid w:val="00E22E38"/>
    <w:rsid w:val="00E2417C"/>
    <w:rsid w:val="00E25843"/>
    <w:rsid w:val="00E25DB1"/>
    <w:rsid w:val="00E271EB"/>
    <w:rsid w:val="00E277A1"/>
    <w:rsid w:val="00E303C5"/>
    <w:rsid w:val="00E33863"/>
    <w:rsid w:val="00E34E1D"/>
    <w:rsid w:val="00E43C2D"/>
    <w:rsid w:val="00E43F50"/>
    <w:rsid w:val="00E4474D"/>
    <w:rsid w:val="00E46E61"/>
    <w:rsid w:val="00E46F53"/>
    <w:rsid w:val="00E47308"/>
    <w:rsid w:val="00E47442"/>
    <w:rsid w:val="00E47BAB"/>
    <w:rsid w:val="00E501A4"/>
    <w:rsid w:val="00E50668"/>
    <w:rsid w:val="00E542E2"/>
    <w:rsid w:val="00E55180"/>
    <w:rsid w:val="00E56763"/>
    <w:rsid w:val="00E57399"/>
    <w:rsid w:val="00E6087A"/>
    <w:rsid w:val="00E6118D"/>
    <w:rsid w:val="00E6437D"/>
    <w:rsid w:val="00E648FF"/>
    <w:rsid w:val="00E65FBD"/>
    <w:rsid w:val="00E71E20"/>
    <w:rsid w:val="00E71FB1"/>
    <w:rsid w:val="00E72047"/>
    <w:rsid w:val="00E740DB"/>
    <w:rsid w:val="00E74DBB"/>
    <w:rsid w:val="00E772B1"/>
    <w:rsid w:val="00E77EC3"/>
    <w:rsid w:val="00E80E2B"/>
    <w:rsid w:val="00E820BF"/>
    <w:rsid w:val="00E828A1"/>
    <w:rsid w:val="00E862BD"/>
    <w:rsid w:val="00E86D56"/>
    <w:rsid w:val="00E903BC"/>
    <w:rsid w:val="00E91FB3"/>
    <w:rsid w:val="00E9214B"/>
    <w:rsid w:val="00E92D77"/>
    <w:rsid w:val="00E937C8"/>
    <w:rsid w:val="00EA19E9"/>
    <w:rsid w:val="00EA1CF2"/>
    <w:rsid w:val="00EA1E27"/>
    <w:rsid w:val="00EA364B"/>
    <w:rsid w:val="00EA4614"/>
    <w:rsid w:val="00EA487A"/>
    <w:rsid w:val="00EA4A1F"/>
    <w:rsid w:val="00EA4A76"/>
    <w:rsid w:val="00EA4C74"/>
    <w:rsid w:val="00EA5536"/>
    <w:rsid w:val="00EA626A"/>
    <w:rsid w:val="00EA713D"/>
    <w:rsid w:val="00EB03ED"/>
    <w:rsid w:val="00EB238A"/>
    <w:rsid w:val="00EB2567"/>
    <w:rsid w:val="00EB67E9"/>
    <w:rsid w:val="00EB68D8"/>
    <w:rsid w:val="00EC0149"/>
    <w:rsid w:val="00EC3347"/>
    <w:rsid w:val="00EC3A38"/>
    <w:rsid w:val="00EC6AEF"/>
    <w:rsid w:val="00EC738B"/>
    <w:rsid w:val="00EC73FF"/>
    <w:rsid w:val="00EC752E"/>
    <w:rsid w:val="00EC7852"/>
    <w:rsid w:val="00ED2545"/>
    <w:rsid w:val="00ED26D7"/>
    <w:rsid w:val="00ED27EA"/>
    <w:rsid w:val="00ED333E"/>
    <w:rsid w:val="00ED338F"/>
    <w:rsid w:val="00ED5EE8"/>
    <w:rsid w:val="00ED6137"/>
    <w:rsid w:val="00ED63EE"/>
    <w:rsid w:val="00ED7399"/>
    <w:rsid w:val="00EE201F"/>
    <w:rsid w:val="00EE28C3"/>
    <w:rsid w:val="00EE3BE2"/>
    <w:rsid w:val="00EE588D"/>
    <w:rsid w:val="00EE63E2"/>
    <w:rsid w:val="00EF13CA"/>
    <w:rsid w:val="00EF39BD"/>
    <w:rsid w:val="00F03E14"/>
    <w:rsid w:val="00F053EE"/>
    <w:rsid w:val="00F101AF"/>
    <w:rsid w:val="00F105B9"/>
    <w:rsid w:val="00F11EAA"/>
    <w:rsid w:val="00F12D19"/>
    <w:rsid w:val="00F13C05"/>
    <w:rsid w:val="00F154DC"/>
    <w:rsid w:val="00F15BF0"/>
    <w:rsid w:val="00F16C68"/>
    <w:rsid w:val="00F201D4"/>
    <w:rsid w:val="00F2230E"/>
    <w:rsid w:val="00F266BA"/>
    <w:rsid w:val="00F32C92"/>
    <w:rsid w:val="00F34E9D"/>
    <w:rsid w:val="00F34FAB"/>
    <w:rsid w:val="00F35768"/>
    <w:rsid w:val="00F371DE"/>
    <w:rsid w:val="00F3748B"/>
    <w:rsid w:val="00F40BCE"/>
    <w:rsid w:val="00F40EE7"/>
    <w:rsid w:val="00F40F82"/>
    <w:rsid w:val="00F42BC8"/>
    <w:rsid w:val="00F4368A"/>
    <w:rsid w:val="00F43DBF"/>
    <w:rsid w:val="00F449DB"/>
    <w:rsid w:val="00F44C17"/>
    <w:rsid w:val="00F46556"/>
    <w:rsid w:val="00F467A1"/>
    <w:rsid w:val="00F50179"/>
    <w:rsid w:val="00F50474"/>
    <w:rsid w:val="00F53930"/>
    <w:rsid w:val="00F53BAF"/>
    <w:rsid w:val="00F56837"/>
    <w:rsid w:val="00F56CAA"/>
    <w:rsid w:val="00F57110"/>
    <w:rsid w:val="00F609DB"/>
    <w:rsid w:val="00F629EF"/>
    <w:rsid w:val="00F62A39"/>
    <w:rsid w:val="00F6384D"/>
    <w:rsid w:val="00F6464D"/>
    <w:rsid w:val="00F6498D"/>
    <w:rsid w:val="00F66ED3"/>
    <w:rsid w:val="00F70C55"/>
    <w:rsid w:val="00F743D5"/>
    <w:rsid w:val="00F75558"/>
    <w:rsid w:val="00F75ECE"/>
    <w:rsid w:val="00F77A24"/>
    <w:rsid w:val="00F833D0"/>
    <w:rsid w:val="00F84C2C"/>
    <w:rsid w:val="00F94BA0"/>
    <w:rsid w:val="00F9728D"/>
    <w:rsid w:val="00F97EC1"/>
    <w:rsid w:val="00FA0F80"/>
    <w:rsid w:val="00FA17FE"/>
    <w:rsid w:val="00FA280D"/>
    <w:rsid w:val="00FA4D25"/>
    <w:rsid w:val="00FA50B5"/>
    <w:rsid w:val="00FB003E"/>
    <w:rsid w:val="00FB3E5C"/>
    <w:rsid w:val="00FB4AC0"/>
    <w:rsid w:val="00FB5638"/>
    <w:rsid w:val="00FC012E"/>
    <w:rsid w:val="00FC14B9"/>
    <w:rsid w:val="00FC2A0A"/>
    <w:rsid w:val="00FC3615"/>
    <w:rsid w:val="00FC56C1"/>
    <w:rsid w:val="00FD75FC"/>
    <w:rsid w:val="00FE07E4"/>
    <w:rsid w:val="00FE160A"/>
    <w:rsid w:val="00FE18E9"/>
    <w:rsid w:val="00FE1A6A"/>
    <w:rsid w:val="00FE2768"/>
    <w:rsid w:val="00FE423B"/>
    <w:rsid w:val="00FE49A8"/>
    <w:rsid w:val="00FE58E0"/>
    <w:rsid w:val="00FE5D78"/>
    <w:rsid w:val="00FE659A"/>
    <w:rsid w:val="00FE7549"/>
    <w:rsid w:val="00FF0E1E"/>
    <w:rsid w:val="00FF1AAC"/>
    <w:rsid w:val="00FF2B55"/>
    <w:rsid w:val="00FF2E2F"/>
    <w:rsid w:val="00FF46C7"/>
    <w:rsid w:val="00FF47B3"/>
    <w:rsid w:val="00FF4AC3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A28E"/>
  <w15:docId w15:val="{F12677E1-2515-4352-A648-76E59A60F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B3"/>
  </w:style>
  <w:style w:type="paragraph" w:styleId="Nagwek1">
    <w:name w:val="heading 1"/>
    <w:basedOn w:val="Normalny"/>
    <w:next w:val="Normalny"/>
    <w:link w:val="Nagwek1Znak"/>
    <w:uiPriority w:val="9"/>
    <w:qFormat/>
    <w:rsid w:val="007F34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A5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241D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044CC"/>
    <w:pPr>
      <w:suppressAutoHyphens/>
      <w:spacing w:after="0" w:line="4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44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EE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E4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FF8"/>
  </w:style>
  <w:style w:type="paragraph" w:styleId="Stopka">
    <w:name w:val="footer"/>
    <w:basedOn w:val="Normalny"/>
    <w:link w:val="StopkaZnak"/>
    <w:uiPriority w:val="99"/>
    <w:unhideWhenUsed/>
    <w:rsid w:val="000E4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FF8"/>
  </w:style>
  <w:style w:type="paragraph" w:customStyle="1" w:styleId="Zwykytekst1">
    <w:name w:val="Zwykły tekst1"/>
    <w:basedOn w:val="Normalny"/>
    <w:rsid w:val="00B4388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Znakiprzypiswdolnych">
    <w:name w:val="Znaki przypisów dolnych"/>
    <w:basedOn w:val="Domylnaczcionkaakapitu"/>
    <w:rsid w:val="00B12C8B"/>
    <w:rPr>
      <w:vertAlign w:val="superscript"/>
    </w:rPr>
  </w:style>
  <w:style w:type="paragraph" w:styleId="Lista">
    <w:name w:val="List"/>
    <w:basedOn w:val="Normalny"/>
    <w:rsid w:val="00B12C8B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B12C8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rsid w:val="00B12C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12C8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21">
    <w:name w:val="Lista 21"/>
    <w:basedOn w:val="Normalny"/>
    <w:rsid w:val="00B12C8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rsid w:val="00B12C8B"/>
    <w:rPr>
      <w:vertAlign w:val="superscript"/>
    </w:rPr>
  </w:style>
  <w:style w:type="paragraph" w:customStyle="1" w:styleId="StandardowyStandardowy1">
    <w:name w:val="Standardowy.Standardowy1"/>
    <w:rsid w:val="00B12C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locked/>
    <w:rsid w:val="00B12C8B"/>
  </w:style>
  <w:style w:type="paragraph" w:customStyle="1" w:styleId="Akapitzlist3">
    <w:name w:val="Akapit z listą3"/>
    <w:basedOn w:val="Normalny"/>
    <w:rsid w:val="00B12C8B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7F3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2">
    <w:name w:val="List 2"/>
    <w:basedOn w:val="Normalny"/>
    <w:uiPriority w:val="99"/>
    <w:unhideWhenUsed/>
    <w:rsid w:val="007F34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F3448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7F3448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7F3448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7F34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F3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F3448"/>
    <w:pPr>
      <w:suppressAutoHyphens w:val="0"/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F34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15C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415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23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23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238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23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3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3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23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23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6950">
          <w:marLeft w:val="0"/>
          <w:marRight w:val="0"/>
          <w:marTop w:val="0"/>
          <w:marBottom w:val="0"/>
          <w:divBdr>
            <w:top w:val="none" w:sz="0" w:space="0" w:color="DDE4EB"/>
            <w:left w:val="none" w:sz="0" w:space="0" w:color="DDE4EB"/>
            <w:bottom w:val="none" w:sz="0" w:space="24" w:color="DDE4EB"/>
            <w:right w:val="none" w:sz="0" w:space="0" w:color="DDE4EB"/>
          </w:divBdr>
        </w:div>
      </w:divsChild>
    </w:div>
    <w:div w:id="9758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274C4-871F-4E19-B799-73BFE97A8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18</Pages>
  <Words>7389</Words>
  <Characters>44340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Teofilewska</cp:lastModifiedBy>
  <cp:revision>100</cp:revision>
  <cp:lastPrinted>2025-05-29T07:39:00Z</cp:lastPrinted>
  <dcterms:created xsi:type="dcterms:W3CDTF">2021-02-26T11:07:00Z</dcterms:created>
  <dcterms:modified xsi:type="dcterms:W3CDTF">2026-04-29T11:45:00Z</dcterms:modified>
</cp:coreProperties>
</file>